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E63" w:rsidRDefault="004D0EEA" w:rsidP="00A13E63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4D0EEA" w:rsidRPr="000D67AD" w:rsidRDefault="004D0EEA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4D0EEA" w:rsidRPr="000D67AD" w:rsidRDefault="004D0EEA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4D0EEA" w:rsidRPr="000D67AD" w:rsidRDefault="004D0EEA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4D0EEA" w:rsidRPr="000D67AD" w:rsidRDefault="004D0EEA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4D0EEA" w:rsidRPr="000D67AD" w:rsidRDefault="004D0EEA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4D0EEA" w:rsidRPr="000D67AD" w:rsidRDefault="004D0EEA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4D0EEA" w:rsidRPr="000D67AD" w:rsidRDefault="004D0EEA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4D0EEA" w:rsidRPr="000D67AD" w:rsidRDefault="004D0EEA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4D0EEA" w:rsidRPr="000D67AD" w:rsidRDefault="004D0EEA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4D0EEA" w:rsidRPr="003A3E5E" w:rsidRDefault="004D0EEA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3A3E5E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r w:rsidRPr="003A3E5E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hyperlink r:id="rId8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3A3E5E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3A3E5E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3A3E5E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3A3E5E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3A3E5E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3A3E5E" w:rsidRPr="00382A07" w:rsidRDefault="003A3E5E" w:rsidP="003A3E5E">
      <w:pPr>
        <w:ind w:left="5670"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УТВЕРЖДАЮ:</w:t>
      </w:r>
    </w:p>
    <w:p w:rsidR="003A3E5E" w:rsidRPr="00337796" w:rsidRDefault="003A3E5E" w:rsidP="003A3E5E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>Председатель закупочной комиссии -</w:t>
      </w:r>
    </w:p>
    <w:p w:rsidR="003A3E5E" w:rsidRPr="00337796" w:rsidRDefault="003A3E5E" w:rsidP="003A3E5E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 xml:space="preserve">Заместитель генерального директора – </w:t>
      </w:r>
    </w:p>
    <w:p w:rsidR="003A3E5E" w:rsidRPr="00337796" w:rsidRDefault="003A3E5E" w:rsidP="003A3E5E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 xml:space="preserve">директор филиала ПАО «МРСК Центра» - </w:t>
      </w:r>
    </w:p>
    <w:p w:rsidR="003A3E5E" w:rsidRPr="00337796" w:rsidRDefault="003A3E5E" w:rsidP="003A3E5E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>«Смоленскэнерго»</w:t>
      </w:r>
    </w:p>
    <w:p w:rsidR="003A3E5E" w:rsidRPr="00337796" w:rsidRDefault="003A3E5E" w:rsidP="003A3E5E">
      <w:pPr>
        <w:suppressAutoHyphens w:val="0"/>
        <w:spacing w:line="240" w:lineRule="auto"/>
        <w:ind w:firstLine="0"/>
        <w:jc w:val="right"/>
        <w:rPr>
          <w:bCs w:val="0"/>
          <w:lang w:eastAsia="ru-RU"/>
        </w:rPr>
      </w:pPr>
    </w:p>
    <w:p w:rsidR="003A3E5E" w:rsidRPr="00337796" w:rsidRDefault="003A3E5E" w:rsidP="003A3E5E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 xml:space="preserve">____________ </w:t>
      </w:r>
      <w:r w:rsidRPr="00337796">
        <w:rPr>
          <w:bCs w:val="0"/>
          <w:snapToGrid w:val="0"/>
          <w:sz w:val="24"/>
          <w:szCs w:val="24"/>
          <w:lang w:eastAsia="ru-RU"/>
        </w:rPr>
        <w:t xml:space="preserve">С.Р. Агамалиев </w:t>
      </w:r>
    </w:p>
    <w:p w:rsidR="003A3E5E" w:rsidRPr="00D053CF" w:rsidRDefault="003A3E5E" w:rsidP="003A3E5E">
      <w:pPr>
        <w:spacing w:line="240" w:lineRule="auto"/>
        <w:jc w:val="right"/>
        <w:rPr>
          <w:sz w:val="24"/>
          <w:szCs w:val="24"/>
        </w:rPr>
      </w:pPr>
    </w:p>
    <w:p w:rsidR="007556FF" w:rsidRPr="00C12FA4" w:rsidRDefault="003A3E5E" w:rsidP="003A3E5E">
      <w:pPr>
        <w:ind w:left="5670" w:firstLine="0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 xml:space="preserve"> «____» ___________________ </w:t>
      </w:r>
      <w:r>
        <w:rPr>
          <w:sz w:val="24"/>
          <w:szCs w:val="24"/>
        </w:rPr>
        <w:t>2018</w:t>
      </w:r>
      <w:r w:rsidRPr="00D053CF">
        <w:rPr>
          <w:sz w:val="24"/>
          <w:szCs w:val="24"/>
        </w:rPr>
        <w:t xml:space="preserve"> г.</w:t>
      </w:r>
      <w:r w:rsidR="007556FF" w:rsidRPr="00C12FA4">
        <w:rPr>
          <w:sz w:val="24"/>
          <w:szCs w:val="24"/>
        </w:rPr>
        <w:t>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 ____________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 xml:space="preserve">от «___» _______ </w:t>
      </w:r>
      <w:r w:rsidR="009C6DFC">
        <w:rPr>
          <w:b/>
          <w:kern w:val="36"/>
          <w:sz w:val="24"/>
          <w:szCs w:val="24"/>
        </w:rPr>
        <w:t>2018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C12FA4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C12FA4">
        <w:rPr>
          <w:b/>
          <w:sz w:val="24"/>
          <w:szCs w:val="24"/>
        </w:rPr>
        <w:t xml:space="preserve">на право заключения </w:t>
      </w:r>
      <w:r w:rsidR="003A3E5E" w:rsidRPr="003A3E5E">
        <w:rPr>
          <w:b/>
          <w:sz w:val="24"/>
          <w:szCs w:val="24"/>
        </w:rPr>
        <w:t>договора на оказание услуг по проведению периодических медицинских осмотров работников филиала ПАО «МРСК Центра» - «Смоленскэнерго»</w:t>
      </w:r>
    </w:p>
    <w:p w:rsidR="007556FF" w:rsidRPr="00C12FA4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3A3E5E" w:rsidP="007556FF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г. Смоленск</w:t>
      </w:r>
      <w:r w:rsidR="007556FF" w:rsidRPr="00C12FA4">
        <w:rPr>
          <w:sz w:val="24"/>
          <w:szCs w:val="24"/>
        </w:rPr>
        <w:br/>
      </w:r>
      <w:r w:rsidR="009C6DFC">
        <w:rPr>
          <w:sz w:val="24"/>
          <w:szCs w:val="24"/>
        </w:rPr>
        <w:t>2018</w:t>
      </w:r>
      <w:r w:rsidR="007556FF"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4D25B8" w:rsidRDefault="007F30BA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4D25B8">
        <w:rPr>
          <w:noProof/>
        </w:rPr>
        <w:t>1</w:t>
      </w:r>
      <w:r w:rsidR="004D25B8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4D25B8">
        <w:rPr>
          <w:noProof/>
        </w:rPr>
        <w:t>Общие положения</w:t>
      </w:r>
      <w:r w:rsidR="004D25B8">
        <w:rPr>
          <w:noProof/>
        </w:rPr>
        <w:tab/>
      </w:r>
      <w:r>
        <w:rPr>
          <w:noProof/>
        </w:rPr>
        <w:fldChar w:fldCharType="begin"/>
      </w:r>
      <w:r w:rsidR="004D25B8">
        <w:rPr>
          <w:noProof/>
        </w:rPr>
        <w:instrText xml:space="preserve"> PAGEREF _Toc498590277 \h </w:instrText>
      </w:r>
      <w:r>
        <w:rPr>
          <w:noProof/>
        </w:rPr>
      </w:r>
      <w:r>
        <w:rPr>
          <w:noProof/>
        </w:rPr>
        <w:fldChar w:fldCharType="separate"/>
      </w:r>
      <w:r w:rsidR="00391E20">
        <w:rPr>
          <w:noProof/>
        </w:rPr>
        <w:t>4</w:t>
      </w:r>
      <w:r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_Toc498590278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_Toc498590279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9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5123E1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11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_Toc498590307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_Toc498590308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_Toc498590311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_Toc498590312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14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_Toc498590327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32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32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33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35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36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37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38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38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40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41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5123E1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_Toc498590344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43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43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43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43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44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44</w:t>
      </w:r>
      <w:r w:rsidR="007F30BA">
        <w:rPr>
          <w:noProof/>
        </w:rPr>
        <w:fldChar w:fldCharType="end"/>
      </w:r>
    </w:p>
    <w:p w:rsidR="004D25B8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48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5123E1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50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53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55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57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59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61</w:t>
      </w:r>
      <w:r w:rsidR="007F30BA">
        <w:rPr>
          <w:noProof/>
        </w:rPr>
        <w:fldChar w:fldCharType="end"/>
      </w:r>
    </w:p>
    <w:p w:rsidR="004D25B8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_Toc498590374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63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70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72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74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76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12)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78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83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86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89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91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5123E1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5123E1">
        <w:rPr>
          <w:noProof/>
          <w:color w:val="000000"/>
        </w:rPr>
        <w:t>(форма 17)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93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5123E1">
        <w:rPr>
          <w:noProof/>
          <w:color w:val="000000"/>
        </w:rPr>
        <w:t>(форма 18)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95</w:t>
      </w:r>
      <w:r w:rsidR="007F30BA">
        <w:rPr>
          <w:noProof/>
        </w:rPr>
        <w:fldChar w:fldCharType="end"/>
      </w:r>
    </w:p>
    <w:p w:rsidR="00717F60" w:rsidRPr="00E71A48" w:rsidRDefault="007F30BA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90277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90278"/>
      <w:bookmarkEnd w:id="8"/>
      <w:r w:rsidRPr="00E71A48">
        <w:t>Общие сведения о процедуре запроса предложений</w:t>
      </w:r>
      <w:bookmarkEnd w:id="9"/>
    </w:p>
    <w:p w:rsidR="005B75A6" w:rsidRPr="0086266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r w:rsidR="007556FF" w:rsidRPr="00702B2C">
        <w:rPr>
          <w:iCs/>
          <w:sz w:val="24"/>
          <w:szCs w:val="24"/>
        </w:rPr>
        <w:t xml:space="preserve"> 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r w:rsidR="003A3E5E" w:rsidRPr="00645574">
        <w:rPr>
          <w:iCs/>
          <w:sz w:val="24"/>
          <w:szCs w:val="24"/>
        </w:rPr>
        <w:t xml:space="preserve">ведущий специалист отдела закупочной деятельности Управления логистики и материально-технического обеспечения филиала ПАО «МРСК Центра» - «Смоленскэнерго» Лебедев А.А., контактный телефон (4812) 42-95-08, адрес электронной почты: </w:t>
      </w:r>
      <w:hyperlink r:id="rId17" w:history="1">
        <w:r w:rsidR="003A3E5E" w:rsidRPr="00645574">
          <w:rPr>
            <w:rStyle w:val="a7"/>
            <w:iCs/>
            <w:sz w:val="24"/>
            <w:szCs w:val="24"/>
          </w:rPr>
          <w:t>L</w:t>
        </w:r>
        <w:r w:rsidR="003A3E5E" w:rsidRPr="00645574">
          <w:rPr>
            <w:rStyle w:val="a7"/>
            <w:iCs/>
            <w:sz w:val="24"/>
            <w:szCs w:val="24"/>
            <w:lang w:val="en-US"/>
          </w:rPr>
          <w:t>ebedev</w:t>
        </w:r>
        <w:r w:rsidR="003A3E5E" w:rsidRPr="00645574">
          <w:rPr>
            <w:rStyle w:val="a7"/>
            <w:iCs/>
            <w:sz w:val="24"/>
            <w:szCs w:val="24"/>
          </w:rPr>
          <w:t>.</w:t>
        </w:r>
        <w:r w:rsidR="003A3E5E" w:rsidRPr="00645574">
          <w:rPr>
            <w:rStyle w:val="a7"/>
            <w:iCs/>
            <w:sz w:val="24"/>
            <w:szCs w:val="24"/>
            <w:lang w:val="en-US"/>
          </w:rPr>
          <w:t>AAL</w:t>
        </w:r>
        <w:r w:rsidR="003A3E5E" w:rsidRPr="00645574">
          <w:rPr>
            <w:rStyle w:val="a7"/>
            <w:iCs/>
            <w:sz w:val="24"/>
            <w:szCs w:val="24"/>
          </w:rPr>
          <w:t>@mrsk-1.ru</w:t>
        </w:r>
      </w:hyperlink>
      <w:r w:rsidR="003A3E5E" w:rsidRPr="00645574">
        <w:rPr>
          <w:iCs/>
          <w:sz w:val="24"/>
          <w:szCs w:val="24"/>
        </w:rPr>
        <w:t xml:space="preserve">,, </w:t>
      </w:r>
      <w:r w:rsidR="003A3E5E" w:rsidRPr="004D0EEA">
        <w:rPr>
          <w:iCs/>
          <w:sz w:val="24"/>
          <w:szCs w:val="24"/>
        </w:rPr>
        <w:t>ответственное лицо – Лебедев Александр Александрович, контактный телефон - (4812) 42-95-08</w:t>
      </w:r>
      <w:r w:rsidR="004030CB" w:rsidRPr="004D0EEA">
        <w:rPr>
          <w:sz w:val="24"/>
          <w:szCs w:val="24"/>
        </w:rPr>
        <w:t>.</w:t>
      </w:r>
      <w:r w:rsidR="00862664" w:rsidRPr="004D0EEA">
        <w:rPr>
          <w:sz w:val="24"/>
          <w:szCs w:val="24"/>
        </w:rPr>
        <w:t xml:space="preserve"> </w:t>
      </w:r>
      <w:r w:rsidR="004B5EB3" w:rsidRPr="004D0EEA">
        <w:rPr>
          <w:iCs/>
          <w:sz w:val="24"/>
          <w:szCs w:val="24"/>
        </w:rPr>
        <w:t>Извещени</w:t>
      </w:r>
      <w:r w:rsidRPr="004D0EEA">
        <w:rPr>
          <w:iCs/>
          <w:sz w:val="24"/>
          <w:szCs w:val="24"/>
        </w:rPr>
        <w:t>ем</w:t>
      </w:r>
      <w:r w:rsidRPr="004D0EEA">
        <w:rPr>
          <w:sz w:val="24"/>
          <w:szCs w:val="24"/>
        </w:rPr>
        <w:t xml:space="preserve"> о проведении открытого </w:t>
      </w:r>
      <w:r w:rsidRPr="004D0EEA">
        <w:rPr>
          <w:iCs/>
          <w:sz w:val="24"/>
          <w:szCs w:val="24"/>
        </w:rPr>
        <w:t>запроса предложений</w:t>
      </w:r>
      <w:r w:rsidRPr="004D0EEA">
        <w:rPr>
          <w:sz w:val="24"/>
          <w:szCs w:val="24"/>
        </w:rPr>
        <w:t xml:space="preserve">, опубликованным </w:t>
      </w:r>
      <w:r w:rsidRPr="004D0EEA">
        <w:rPr>
          <w:b/>
          <w:sz w:val="24"/>
          <w:szCs w:val="24"/>
        </w:rPr>
        <w:t>«</w:t>
      </w:r>
      <w:r w:rsidR="003A3E5E" w:rsidRPr="004D0EEA">
        <w:rPr>
          <w:b/>
          <w:sz w:val="24"/>
          <w:szCs w:val="24"/>
        </w:rPr>
        <w:t>18</w:t>
      </w:r>
      <w:r w:rsidRPr="004D0EEA">
        <w:rPr>
          <w:b/>
          <w:sz w:val="24"/>
          <w:szCs w:val="24"/>
        </w:rPr>
        <w:t xml:space="preserve">» </w:t>
      </w:r>
      <w:r w:rsidR="003A3E5E" w:rsidRPr="004D0EEA">
        <w:rPr>
          <w:b/>
          <w:sz w:val="24"/>
          <w:szCs w:val="24"/>
        </w:rPr>
        <w:t>октяб</w:t>
      </w:r>
      <w:r w:rsidR="00862664" w:rsidRPr="004D0EEA">
        <w:rPr>
          <w:b/>
          <w:sz w:val="24"/>
          <w:szCs w:val="24"/>
        </w:rPr>
        <w:t>ря</w:t>
      </w:r>
      <w:r w:rsidRPr="004D0EEA">
        <w:rPr>
          <w:b/>
          <w:sz w:val="24"/>
          <w:szCs w:val="24"/>
        </w:rPr>
        <w:t xml:space="preserve"> </w:t>
      </w:r>
      <w:r w:rsidR="009C6DFC" w:rsidRPr="004D0EEA">
        <w:rPr>
          <w:b/>
          <w:sz w:val="24"/>
          <w:szCs w:val="24"/>
        </w:rPr>
        <w:t>2018</w:t>
      </w:r>
      <w:r w:rsidRPr="004D0EEA">
        <w:rPr>
          <w:b/>
          <w:sz w:val="24"/>
          <w:szCs w:val="24"/>
        </w:rPr>
        <w:t xml:space="preserve"> г.</w:t>
      </w:r>
      <w:r w:rsidRPr="004D0EEA">
        <w:rPr>
          <w:sz w:val="24"/>
          <w:szCs w:val="24"/>
        </w:rPr>
        <w:t xml:space="preserve"> на официальном сайте (</w:t>
      </w:r>
      <w:hyperlink r:id="rId18" w:history="1">
        <w:r w:rsidR="00345CCA" w:rsidRPr="004D0EEA">
          <w:rPr>
            <w:rStyle w:val="a7"/>
            <w:sz w:val="24"/>
            <w:szCs w:val="24"/>
          </w:rPr>
          <w:t>www.zakupki.</w:t>
        </w:r>
        <w:r w:rsidR="00345CCA" w:rsidRPr="004D0EEA">
          <w:rPr>
            <w:rStyle w:val="a7"/>
            <w:sz w:val="24"/>
            <w:szCs w:val="24"/>
            <w:lang w:val="en-US"/>
          </w:rPr>
          <w:t>gov</w:t>
        </w:r>
        <w:r w:rsidR="00345CCA" w:rsidRPr="004D0EEA">
          <w:rPr>
            <w:rStyle w:val="a7"/>
            <w:sz w:val="24"/>
            <w:szCs w:val="24"/>
          </w:rPr>
          <w:t>.ru</w:t>
        </w:r>
      </w:hyperlink>
      <w:r w:rsidRPr="004D0EEA">
        <w:rPr>
          <w:sz w:val="24"/>
          <w:szCs w:val="24"/>
        </w:rPr>
        <w:t>),</w:t>
      </w:r>
      <w:r w:rsidR="009D7F01" w:rsidRPr="004D0EEA">
        <w:rPr>
          <w:iCs/>
          <w:sz w:val="24"/>
          <w:szCs w:val="24"/>
        </w:rPr>
        <w:t xml:space="preserve"> </w:t>
      </w:r>
      <w:r w:rsidR="009D7F01" w:rsidRPr="004D0EEA">
        <w:rPr>
          <w:sz w:val="24"/>
          <w:szCs w:val="24"/>
        </w:rPr>
        <w:t xml:space="preserve">на сайте </w:t>
      </w:r>
      <w:r w:rsidR="007556FF" w:rsidRPr="004D0EEA">
        <w:rPr>
          <w:iCs/>
          <w:sz w:val="24"/>
          <w:szCs w:val="24"/>
        </w:rPr>
        <w:t>ПАО «МРСК Центра»</w:t>
      </w:r>
      <w:r w:rsidR="009D7F01" w:rsidRPr="004D0EEA">
        <w:rPr>
          <w:sz w:val="24"/>
          <w:szCs w:val="24"/>
        </w:rPr>
        <w:t xml:space="preserve"> (</w:t>
      </w:r>
      <w:hyperlink r:id="rId19" w:history="1">
        <w:r w:rsidR="007556FF" w:rsidRPr="004D0EEA">
          <w:rPr>
            <w:rStyle w:val="a7"/>
            <w:sz w:val="24"/>
            <w:szCs w:val="24"/>
          </w:rPr>
          <w:t>www.mrsk-1.ru</w:t>
        </w:r>
      </w:hyperlink>
      <w:r w:rsidR="00862664" w:rsidRPr="004D0EEA">
        <w:rPr>
          <w:sz w:val="24"/>
          <w:szCs w:val="24"/>
        </w:rPr>
        <w:t>)</w:t>
      </w:r>
      <w:r w:rsidR="00702B2C" w:rsidRPr="004D0EEA">
        <w:rPr>
          <w:sz w:val="24"/>
          <w:szCs w:val="24"/>
        </w:rPr>
        <w:t xml:space="preserve">, на сайте ЭТП, указанном в п. </w:t>
      </w:r>
      <w:r w:rsidR="00402725" w:rsidRPr="004D0EEA">
        <w:fldChar w:fldCharType="begin"/>
      </w:r>
      <w:r w:rsidR="00402725" w:rsidRPr="004D0EEA">
        <w:instrText xml:space="preserve"> REF _Ref440269836 \r \h  \* MERGEFORMAT </w:instrText>
      </w:r>
      <w:r w:rsidR="00402725" w:rsidRPr="004D0EEA">
        <w:fldChar w:fldCharType="separate"/>
      </w:r>
      <w:r w:rsidR="003B72EA" w:rsidRPr="004D0EEA">
        <w:rPr>
          <w:sz w:val="24"/>
          <w:szCs w:val="24"/>
        </w:rPr>
        <w:t>1.1.2</w:t>
      </w:r>
      <w:r w:rsidR="00402725" w:rsidRPr="004D0EEA">
        <w:fldChar w:fldCharType="end"/>
      </w:r>
      <w:r w:rsidR="00702B2C" w:rsidRPr="004D0EEA">
        <w:rPr>
          <w:sz w:val="24"/>
          <w:szCs w:val="24"/>
        </w:rPr>
        <w:t xml:space="preserve"> настоящей Документации,</w:t>
      </w:r>
      <w:r w:rsidR="009A7733" w:rsidRPr="004D0EEA">
        <w:rPr>
          <w:iCs/>
          <w:sz w:val="24"/>
          <w:szCs w:val="24"/>
        </w:rPr>
        <w:t xml:space="preserve"> </w:t>
      </w:r>
      <w:r w:rsidRPr="004D0EEA">
        <w:rPr>
          <w:iCs/>
          <w:sz w:val="24"/>
          <w:szCs w:val="24"/>
        </w:rPr>
        <w:t>приг</w:t>
      </w:r>
      <w:r w:rsidRPr="004D0EEA">
        <w:rPr>
          <w:sz w:val="24"/>
          <w:szCs w:val="24"/>
        </w:rPr>
        <w:t>ласило юридических лиц</w:t>
      </w:r>
      <w:r w:rsidR="005B75A6" w:rsidRPr="004D0EEA">
        <w:rPr>
          <w:sz w:val="24"/>
          <w:szCs w:val="24"/>
        </w:rPr>
        <w:t xml:space="preserve"> и физических лиц (в т.</w:t>
      </w:r>
      <w:r w:rsidR="003129D4" w:rsidRPr="004D0EEA">
        <w:rPr>
          <w:sz w:val="24"/>
          <w:szCs w:val="24"/>
        </w:rPr>
        <w:t xml:space="preserve"> </w:t>
      </w:r>
      <w:r w:rsidR="005B75A6" w:rsidRPr="004D0EEA">
        <w:rPr>
          <w:sz w:val="24"/>
          <w:szCs w:val="24"/>
        </w:rPr>
        <w:t>ч. индивидуальных предпринимателей)</w:t>
      </w:r>
      <w:r w:rsidR="00DC6125" w:rsidRPr="004D0EEA">
        <w:rPr>
          <w:sz w:val="24"/>
          <w:szCs w:val="24"/>
        </w:rPr>
        <w:t xml:space="preserve"> (далее - Участники)</w:t>
      </w:r>
      <w:r w:rsidR="009D7F01" w:rsidRPr="004D0EEA">
        <w:rPr>
          <w:sz w:val="24"/>
          <w:szCs w:val="24"/>
        </w:rPr>
        <w:t xml:space="preserve"> </w:t>
      </w:r>
      <w:r w:rsidR="004B5EB3" w:rsidRPr="004D0EEA">
        <w:rPr>
          <w:sz w:val="24"/>
          <w:szCs w:val="24"/>
        </w:rPr>
        <w:t>к участию в процедуре О</w:t>
      </w:r>
      <w:r w:rsidRPr="004D0EEA">
        <w:rPr>
          <w:sz w:val="24"/>
          <w:szCs w:val="24"/>
        </w:rPr>
        <w:t>ткрытого запроса предложений (далее – запрос предложений</w:t>
      </w:r>
      <w:r w:rsidRPr="00862664">
        <w:rPr>
          <w:sz w:val="24"/>
          <w:szCs w:val="24"/>
        </w:rPr>
        <w:t xml:space="preserve">) </w:t>
      </w:r>
      <w:bookmarkEnd w:id="10"/>
      <w:bookmarkEnd w:id="11"/>
      <w:bookmarkEnd w:id="12"/>
      <w:bookmarkEnd w:id="13"/>
      <w:r w:rsidR="003A3E5E" w:rsidRPr="000A6CB1">
        <w:rPr>
          <w:sz w:val="24"/>
          <w:szCs w:val="24"/>
        </w:rPr>
        <w:t>на право заключения договора на оказание услуг по проведению периодических медицинских осмотров работников филиала ПАО «МРСК Центра» - «Смоленскэнерго», расположенного по адресу: г. Смоленск, ул. Тенишевой, д. 33).</w:t>
      </w:r>
    </w:p>
    <w:p w:rsidR="00717F60" w:rsidRPr="001E7B05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1E7B05">
        <w:rPr>
          <w:sz w:val="24"/>
          <w:szCs w:val="24"/>
        </w:rPr>
        <w:t xml:space="preserve">Настоящий </w:t>
      </w:r>
      <w:r w:rsidR="004B5EB3" w:rsidRPr="001E7B05">
        <w:rPr>
          <w:sz w:val="24"/>
          <w:szCs w:val="24"/>
        </w:rPr>
        <w:t>З</w:t>
      </w:r>
      <w:r w:rsidRPr="001E7B05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D266B0" w:rsidRPr="001E7B05">
        <w:rPr>
          <w:sz w:val="24"/>
          <w:szCs w:val="24"/>
        </w:rPr>
        <w:t xml:space="preserve">электронной торговой площадки ПАО «Россети» </w:t>
      </w:r>
      <w:hyperlink r:id="rId20" w:history="1">
        <w:r w:rsidR="001E7B05" w:rsidRPr="001E7B05">
          <w:rPr>
            <w:rStyle w:val="a7"/>
            <w:sz w:val="24"/>
            <w:szCs w:val="24"/>
          </w:rPr>
          <w:t>etp.rosseti.ru</w:t>
        </w:r>
      </w:hyperlink>
      <w:r w:rsidR="00D266B0" w:rsidRPr="001E7B05">
        <w:rPr>
          <w:sz w:val="24"/>
          <w:szCs w:val="24"/>
        </w:rPr>
        <w:t xml:space="preserve"> </w:t>
      </w:r>
      <w:r w:rsidR="00702B2C" w:rsidRPr="001E7B05">
        <w:rPr>
          <w:sz w:val="24"/>
          <w:szCs w:val="24"/>
        </w:rPr>
        <w:t>(далее — ЭТП)</w:t>
      </w:r>
      <w:r w:rsidR="005B75A6" w:rsidRPr="001E7B05">
        <w:rPr>
          <w:sz w:val="24"/>
          <w:szCs w:val="24"/>
        </w:rPr>
        <w:t>.</w:t>
      </w:r>
      <w:bookmarkEnd w:id="14"/>
    </w:p>
    <w:p w:rsidR="00717F60" w:rsidRPr="00C12FA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C12FA4">
        <w:rPr>
          <w:sz w:val="24"/>
          <w:szCs w:val="24"/>
        </w:rPr>
        <w:t>Заказчик</w:t>
      </w:r>
      <w:r w:rsidR="00702B2C" w:rsidRPr="00C12FA4">
        <w:rPr>
          <w:sz w:val="24"/>
          <w:szCs w:val="24"/>
        </w:rPr>
        <w:t xml:space="preserve">: </w:t>
      </w:r>
      <w:r w:rsidRPr="00C12FA4">
        <w:rPr>
          <w:sz w:val="24"/>
          <w:szCs w:val="24"/>
        </w:rPr>
        <w:t xml:space="preserve"> </w:t>
      </w:r>
      <w:r w:rsidR="00702B2C" w:rsidRPr="00C12FA4">
        <w:rPr>
          <w:iCs/>
          <w:sz w:val="24"/>
          <w:szCs w:val="24"/>
        </w:rPr>
        <w:t>ПАО «МРСК Центра».</w:t>
      </w:r>
      <w:r w:rsidRPr="00C12FA4">
        <w:rPr>
          <w:rStyle w:val="aa"/>
          <w:sz w:val="24"/>
          <w:szCs w:val="24"/>
        </w:rPr>
        <w:t xml:space="preserve"> </w:t>
      </w:r>
      <w:bookmarkEnd w:id="15"/>
    </w:p>
    <w:p w:rsidR="008C4223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E71A48">
        <w:rPr>
          <w:sz w:val="24"/>
          <w:szCs w:val="24"/>
        </w:rPr>
        <w:t>Предмет З</w:t>
      </w:r>
      <w:r w:rsidR="00717F60" w:rsidRPr="00E71A48">
        <w:rPr>
          <w:sz w:val="24"/>
          <w:szCs w:val="24"/>
        </w:rPr>
        <w:t>апроса предложений</w:t>
      </w:r>
      <w:r w:rsidR="00702B2C">
        <w:rPr>
          <w:sz w:val="24"/>
          <w:szCs w:val="24"/>
        </w:rPr>
        <w:t>:</w:t>
      </w:r>
      <w:bookmarkEnd w:id="16"/>
    </w:p>
    <w:p w:rsidR="00A40714" w:rsidRPr="001E7B05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C12FA4">
        <w:rPr>
          <w:b/>
          <w:sz w:val="24"/>
          <w:szCs w:val="24"/>
          <w:u w:val="single"/>
        </w:rPr>
        <w:t>Лот №1:</w:t>
      </w:r>
      <w:r w:rsidR="00717F60" w:rsidRPr="00C12FA4">
        <w:rPr>
          <w:sz w:val="24"/>
          <w:szCs w:val="24"/>
        </w:rPr>
        <w:t xml:space="preserve"> </w:t>
      </w:r>
      <w:r w:rsidR="00717F60" w:rsidRPr="001E7B05">
        <w:rPr>
          <w:sz w:val="24"/>
          <w:szCs w:val="24"/>
        </w:rPr>
        <w:t xml:space="preserve">право заключения </w:t>
      </w:r>
      <w:bookmarkEnd w:id="17"/>
      <w:r w:rsidR="001E7B05" w:rsidRPr="001E7B05">
        <w:rPr>
          <w:sz w:val="24"/>
          <w:szCs w:val="24"/>
        </w:rPr>
        <w:t>договора на оказание услуг по проведению периодических медицинских осмотров работников филиала ПАО «МРСК Центра» - «Смоленскэнерго»</w:t>
      </w:r>
      <w:r w:rsidR="00702B2C" w:rsidRPr="001E7B05">
        <w:rPr>
          <w:sz w:val="24"/>
          <w:szCs w:val="24"/>
        </w:rPr>
        <w:t>.</w:t>
      </w:r>
    </w:p>
    <w:p w:rsidR="008C4223" w:rsidRPr="00E71A48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1E7B05">
        <w:rPr>
          <w:sz w:val="24"/>
          <w:szCs w:val="24"/>
        </w:rPr>
        <w:t xml:space="preserve">Количество лотов: </w:t>
      </w:r>
      <w:r w:rsidRPr="001E7B05">
        <w:rPr>
          <w:b/>
          <w:sz w:val="24"/>
          <w:szCs w:val="24"/>
        </w:rPr>
        <w:t>1 (один)</w:t>
      </w:r>
      <w:r w:rsidRPr="001E7B05">
        <w:rPr>
          <w:sz w:val="24"/>
          <w:szCs w:val="24"/>
        </w:rPr>
        <w:t>.</w:t>
      </w:r>
    </w:p>
    <w:bookmarkEnd w:id="18"/>
    <w:p w:rsidR="00804801" w:rsidRPr="00E71A48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E71A48">
        <w:rPr>
          <w:sz w:val="24"/>
          <w:szCs w:val="24"/>
        </w:rPr>
        <w:t xml:space="preserve">Частичное </w:t>
      </w:r>
      <w:r w:rsidR="00366652">
        <w:rPr>
          <w:sz w:val="24"/>
          <w:szCs w:val="24"/>
        </w:rPr>
        <w:t xml:space="preserve">оказание </w:t>
      </w:r>
      <w:r w:rsidR="00AD3EBC" w:rsidRPr="00E71A48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 не допускается.</w:t>
      </w:r>
    </w:p>
    <w:p w:rsidR="00717F60" w:rsidRPr="001E7B05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1E7B05">
        <w:rPr>
          <w:sz w:val="24"/>
          <w:szCs w:val="24"/>
        </w:rPr>
        <w:t>Сроки</w:t>
      </w:r>
      <w:r w:rsidR="00717F60" w:rsidRPr="001E7B05">
        <w:rPr>
          <w:sz w:val="24"/>
          <w:szCs w:val="24"/>
        </w:rPr>
        <w:t xml:space="preserve"> </w:t>
      </w:r>
      <w:r w:rsidR="00366652" w:rsidRPr="001E7B05">
        <w:rPr>
          <w:sz w:val="24"/>
          <w:szCs w:val="24"/>
        </w:rPr>
        <w:t>оказания услуг</w:t>
      </w:r>
      <w:r w:rsidR="00717F60" w:rsidRPr="001E7B05">
        <w:rPr>
          <w:sz w:val="24"/>
          <w:szCs w:val="24"/>
        </w:rPr>
        <w:t xml:space="preserve">: </w:t>
      </w:r>
      <w:r w:rsidR="001E7B05" w:rsidRPr="001E7B05">
        <w:rPr>
          <w:sz w:val="24"/>
          <w:szCs w:val="24"/>
        </w:rPr>
        <w:t>Март-ноябрь 2019</w:t>
      </w:r>
      <w:r w:rsidR="00FA7326" w:rsidRPr="001E7B05">
        <w:rPr>
          <w:sz w:val="24"/>
          <w:szCs w:val="24"/>
        </w:rPr>
        <w:t>.</w:t>
      </w:r>
      <w:bookmarkEnd w:id="19"/>
    </w:p>
    <w:p w:rsidR="008D2928" w:rsidRPr="001E7B05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361495"/>
      <w:r w:rsidRPr="001E7B05">
        <w:rPr>
          <w:sz w:val="24"/>
          <w:szCs w:val="24"/>
        </w:rPr>
        <w:t xml:space="preserve">Оказание услуг Участником будет осуществляться на </w:t>
      </w:r>
      <w:r w:rsidR="00425F34" w:rsidRPr="001E7B05">
        <w:rPr>
          <w:sz w:val="24"/>
          <w:szCs w:val="24"/>
        </w:rPr>
        <w:t xml:space="preserve">территории </w:t>
      </w:r>
      <w:r w:rsidR="001E7B05" w:rsidRPr="001E7B05">
        <w:rPr>
          <w:sz w:val="24"/>
          <w:szCs w:val="24"/>
        </w:rPr>
        <w:t>г. Смоленска и Смоленской области</w:t>
      </w:r>
      <w:r w:rsidRPr="001E7B05">
        <w:rPr>
          <w:sz w:val="24"/>
          <w:szCs w:val="24"/>
        </w:rPr>
        <w:t>.</w:t>
      </w:r>
      <w:bookmarkEnd w:id="20"/>
    </w:p>
    <w:p w:rsidR="00717F60" w:rsidRPr="00691FB1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22360B">
        <w:rPr>
          <w:iCs/>
          <w:sz w:val="24"/>
          <w:szCs w:val="24"/>
        </w:rPr>
        <w:t xml:space="preserve">Форма и </w:t>
      </w:r>
      <w:r w:rsidRPr="001E7B05">
        <w:rPr>
          <w:iCs/>
          <w:sz w:val="24"/>
          <w:szCs w:val="24"/>
        </w:rPr>
        <w:t xml:space="preserve">порядок оплаты: </w:t>
      </w:r>
      <w:r w:rsidR="00366652" w:rsidRPr="001E7B05">
        <w:rPr>
          <w:iCs/>
          <w:sz w:val="24"/>
          <w:szCs w:val="24"/>
        </w:rPr>
        <w:t>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</w:t>
      </w:r>
      <w:r w:rsidRPr="001E7B05">
        <w:rPr>
          <w:iCs/>
          <w:sz w:val="24"/>
          <w:szCs w:val="24"/>
        </w:rPr>
        <w:t>.</w:t>
      </w:r>
      <w:bookmarkEnd w:id="21"/>
      <w:r w:rsidR="00691FB1" w:rsidRPr="001E7B05">
        <w:rPr>
          <w:iCs/>
          <w:sz w:val="24"/>
          <w:szCs w:val="24"/>
        </w:rPr>
        <w:t xml:space="preserve">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7F30BA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7F30BA">
        <w:rPr>
          <w:iCs/>
          <w:sz w:val="24"/>
          <w:szCs w:val="24"/>
        </w:rPr>
      </w:r>
      <w:r w:rsidR="007F30BA">
        <w:rPr>
          <w:iCs/>
          <w:sz w:val="24"/>
          <w:szCs w:val="24"/>
        </w:rPr>
        <w:fldChar w:fldCharType="separate"/>
      </w:r>
      <w:r w:rsidR="003B72EA">
        <w:rPr>
          <w:iCs/>
          <w:sz w:val="24"/>
          <w:szCs w:val="24"/>
        </w:rPr>
        <w:t>3</w:t>
      </w:r>
      <w:r w:rsidR="007F30BA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7F30BA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4</w:t>
      </w:r>
      <w:r w:rsidR="007F30BA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402725">
        <w:fldChar w:fldCharType="begin"/>
      </w:r>
      <w:r w:rsidR="00402725">
        <w:instrText xml:space="preserve"> REF _Ref305973574 \r \h  \* MERGEFORMAT </w:instrText>
      </w:r>
      <w:r w:rsidR="00402725">
        <w:fldChar w:fldCharType="separate"/>
      </w:r>
      <w:r w:rsidR="003B72EA">
        <w:t>2</w:t>
      </w:r>
      <w:r w:rsidR="00402725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7F30BA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7F30BA">
        <w:rPr>
          <w:iCs/>
          <w:sz w:val="24"/>
          <w:szCs w:val="24"/>
        </w:rPr>
      </w:r>
      <w:r w:rsidR="007F30BA">
        <w:rPr>
          <w:iCs/>
          <w:sz w:val="24"/>
          <w:szCs w:val="24"/>
        </w:rPr>
        <w:fldChar w:fldCharType="separate"/>
      </w:r>
      <w:r w:rsidR="003B72EA">
        <w:rPr>
          <w:iCs/>
          <w:sz w:val="24"/>
          <w:szCs w:val="24"/>
        </w:rPr>
        <w:t>5</w:t>
      </w:r>
      <w:r w:rsidR="007F30BA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</w:t>
      </w:r>
      <w:r w:rsidRPr="00366652">
        <w:rPr>
          <w:sz w:val="24"/>
          <w:szCs w:val="24"/>
        </w:rPr>
        <w:lastRenderedPageBreak/>
        <w:t xml:space="preserve">п.п. </w:t>
      </w:r>
      <w:r w:rsidR="00402725">
        <w:fldChar w:fldCharType="begin"/>
      </w:r>
      <w:r w:rsidR="00402725">
        <w:instrText xml:space="preserve"> REF _Ref440270637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1.1.5</w:t>
      </w:r>
      <w:r w:rsidR="00402725">
        <w:fldChar w:fldCharType="end"/>
      </w:r>
      <w:r w:rsidRPr="00366652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_Ref440270663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1.1.7</w:t>
      </w:r>
      <w:r w:rsidR="00402725">
        <w:fldChar w:fldCharType="end"/>
      </w:r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>срокам оказания 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ом(</w:t>
      </w:r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задани</w:t>
      </w:r>
      <w:r w:rsidR="00A154B7" w:rsidRPr="00366652">
        <w:rPr>
          <w:sz w:val="24"/>
          <w:szCs w:val="24"/>
        </w:rPr>
        <w:t>и(</w:t>
      </w:r>
      <w:r w:rsidRPr="00366652">
        <w:rPr>
          <w:sz w:val="24"/>
          <w:szCs w:val="24"/>
        </w:rPr>
        <w:t>ях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402725">
        <w:fldChar w:fldCharType="begin"/>
      </w:r>
      <w:r w:rsidR="00402725">
        <w:instrText xml:space="preserve"> REF _Ref440270637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1.1.5</w:t>
      </w:r>
      <w:r w:rsidR="00402725">
        <w:fldChar w:fldCharType="end"/>
      </w:r>
      <w:r w:rsidR="008D2928" w:rsidRPr="00AE1D21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_Ref440270663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1.1.7</w:t>
      </w:r>
      <w:r w:rsidR="00402725">
        <w:fldChar w:fldCharType="end"/>
      </w:r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AE1D2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>оплаты, не хуже условий указанных в п.</w:t>
      </w:r>
      <w:r w:rsidR="005106E7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_Ref440270637 \r \h  \* MERGEFORMAT </w:instrText>
      </w:r>
      <w:r w:rsidR="00402725">
        <w:fldChar w:fldCharType="separate"/>
      </w:r>
      <w:r w:rsidR="003B72EA" w:rsidRPr="003B72EA">
        <w:rPr>
          <w:bCs w:val="0"/>
          <w:iCs/>
          <w:sz w:val="24"/>
          <w:szCs w:val="24"/>
        </w:rPr>
        <w:t>1.1.5</w:t>
      </w:r>
      <w:r w:rsidR="00402725">
        <w:fldChar w:fldCharType="end"/>
      </w:r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_Ref440270663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1.1.7</w:t>
      </w:r>
      <w:r w:rsidR="00402725">
        <w:fldChar w:fldCharType="end"/>
      </w:r>
      <w:r w:rsidRPr="00AE1D21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AE1D2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590279"/>
      <w:r w:rsidRPr="00AE1D21">
        <w:t>Правовой статус документов</w:t>
      </w:r>
      <w:bookmarkEnd w:id="26"/>
      <w:bookmarkEnd w:id="27"/>
      <w:bookmarkEnd w:id="28"/>
      <w:bookmarkEnd w:id="29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«Россети»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«Россети»</w:t>
      </w:r>
      <w:r w:rsidRPr="00C606DE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_Ref305973033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3.2</w:t>
      </w:r>
      <w:r w:rsidR="00402725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98590280"/>
      <w:bookmarkEnd w:id="32"/>
      <w:r w:rsidRPr="00E71A48">
        <w:t>Особые положения в связи с проведением Запроса предложений на ЭТП</w:t>
      </w:r>
      <w:bookmarkEnd w:id="33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1E3137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1E3137">
        <w:rPr>
          <w:color w:val="000000"/>
          <w:sz w:val="24"/>
          <w:szCs w:val="24"/>
        </w:rPr>
        <w:t>Заявк</w:t>
      </w:r>
      <w:r w:rsidR="00717F60" w:rsidRPr="001E3137">
        <w:rPr>
          <w:color w:val="000000"/>
          <w:sz w:val="24"/>
          <w:szCs w:val="24"/>
        </w:rPr>
        <w:t xml:space="preserve">и в электронном виде на ЭТП (подраздел </w:t>
      </w:r>
      <w:r w:rsidR="00402725">
        <w:fldChar w:fldCharType="begin"/>
      </w:r>
      <w:r w:rsidR="00402725">
        <w:instrText xml:space="preserve"> REF _Ref191386109 \n \h  \* MERGEFORMAT </w:instrText>
      </w:r>
      <w:r w:rsidR="00402725">
        <w:fldChar w:fldCharType="separate"/>
      </w:r>
      <w:r w:rsidR="003B72EA" w:rsidRPr="003B72EA">
        <w:rPr>
          <w:color w:val="000000"/>
          <w:sz w:val="24"/>
          <w:szCs w:val="24"/>
        </w:rPr>
        <w:t>3.3.2</w:t>
      </w:r>
      <w:r w:rsidR="00402725">
        <w:fldChar w:fldCharType="end"/>
      </w:r>
      <w:r w:rsidR="00721B30" w:rsidRPr="001E3137">
        <w:rPr>
          <w:color w:val="00000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r w:rsidR="00CE4D51" w:rsidRPr="001E3137">
        <w:rPr>
          <w:color w:val="000000"/>
          <w:sz w:val="24"/>
          <w:szCs w:val="24"/>
        </w:rPr>
        <w:t xml:space="preserve"> </w:t>
      </w:r>
      <w:r w:rsidR="00717F60" w:rsidRPr="001E3137">
        <w:rPr>
          <w:color w:val="000000"/>
          <w:sz w:val="24"/>
          <w:szCs w:val="24"/>
        </w:rPr>
        <w:t xml:space="preserve">При нарушении этого требования, </w:t>
      </w: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 </w:t>
      </w:r>
      <w:r w:rsidR="007C0F1C" w:rsidRPr="001E3137">
        <w:rPr>
          <w:color w:val="000000"/>
          <w:sz w:val="24"/>
          <w:szCs w:val="24"/>
        </w:rPr>
        <w:t>будет</w:t>
      </w:r>
      <w:r w:rsidR="00717F60" w:rsidRPr="001E3137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98590281"/>
      <w:bookmarkEnd w:id="34"/>
      <w:r w:rsidRPr="00E71A48">
        <w:t>Обжалование</w:t>
      </w:r>
      <w:bookmarkEnd w:id="35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6"/>
      <w:bookmarkEnd w:id="37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E71A48">
        <w:rPr>
          <w:sz w:val="24"/>
          <w:szCs w:val="24"/>
        </w:rPr>
        <w:t>Если претензионный порядок, указанный в п.</w:t>
      </w:r>
      <w:r w:rsidR="00402725">
        <w:fldChar w:fldCharType="begin"/>
      </w:r>
      <w:r w:rsidR="00402725">
        <w:instrText xml:space="preserve"> REF _Ref191386164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 xml:space="preserve"> 1.4.1 </w:t>
      </w:r>
      <w:r w:rsidR="00402725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8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402725">
        <w:fldChar w:fldCharType="begin"/>
      </w:r>
      <w:r w:rsidR="00402725">
        <w:instrText xml:space="preserve"> REF _Ref306978606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 xml:space="preserve"> 1.4.2 </w:t>
      </w:r>
      <w:r w:rsidR="00402725">
        <w:fldChar w:fldCharType="end"/>
      </w:r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98590282"/>
      <w:bookmarkEnd w:id="39"/>
      <w:r w:rsidRPr="00E71A48">
        <w:t>Прочие положения</w:t>
      </w:r>
      <w:bookmarkEnd w:id="40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и может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3B72EA" w:rsidRDefault="003B72EA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B72EA">
        <w:rPr>
          <w:sz w:val="24"/>
          <w:szCs w:val="24"/>
        </w:rPr>
        <w:t>В случае наличия отрицательного заключения службы безопасности, Закупочная комиссия вправе принять решение об отклонении Заявок Участников, аффилированных между собой</w:t>
      </w:r>
      <w:r w:rsidRPr="003B72EA">
        <w:rPr>
          <w:color w:val="FF0000"/>
          <w:sz w:val="24"/>
          <w:szCs w:val="24"/>
        </w:rPr>
        <w:t xml:space="preserve"> </w:t>
      </w:r>
      <w:r w:rsidRPr="003B72EA">
        <w:rPr>
          <w:sz w:val="24"/>
          <w:szCs w:val="24"/>
        </w:rPr>
        <w:t xml:space="preserve">(понятие аффилированного лица согласно ст.4 Закона </w:t>
      </w:r>
      <w:r w:rsidRPr="003B72EA">
        <w:rPr>
          <w:sz w:val="24"/>
          <w:szCs w:val="24"/>
        </w:rPr>
        <w:lastRenderedPageBreak/>
        <w:t>РСФСР от 22.03.1991 № 948-1 «О конкуренции и ограничении монополистической деятельности на товарных рынках»)</w:t>
      </w:r>
      <w:r w:rsidR="00717F60" w:rsidRPr="003B72EA">
        <w:rPr>
          <w:sz w:val="24"/>
          <w:szCs w:val="24"/>
        </w:rPr>
        <w:t>.</w:t>
      </w:r>
    </w:p>
    <w:p w:rsidR="00717F60" w:rsidRPr="00E71A48" w:rsidRDefault="00717F60" w:rsidP="003B72E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3B72E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_Ref306114966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3.3.11</w:t>
      </w:r>
      <w:r w:rsidR="00402725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365D2" w:rsidRDefault="007365D2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365D2">
        <w:rPr>
          <w:sz w:val="24"/>
          <w:szCs w:val="24"/>
        </w:rPr>
        <w:t xml:space="preserve">В соответствии с Извещением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Запроса предложений </w:t>
      </w:r>
      <w:r w:rsidRPr="007365D2">
        <w:rPr>
          <w:bCs w:val="0"/>
          <w:sz w:val="24"/>
          <w:szCs w:val="24"/>
        </w:rPr>
        <w:t xml:space="preserve">в любой момент </w:t>
      </w:r>
      <w:r w:rsidRPr="007365D2">
        <w:rPr>
          <w:sz w:val="24"/>
          <w:szCs w:val="24"/>
        </w:rPr>
        <w:t>до наступления даты и времени окончания срока подачи заявок на участие в закупке, не неся при этом никакой материальной ответственности перед Участниками запроса предложений. 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17F60" w:rsidRPr="007365D2">
        <w:rPr>
          <w:sz w:val="24"/>
          <w:szCs w:val="24"/>
        </w:rPr>
        <w:t>.</w:t>
      </w:r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98590283"/>
      <w:bookmarkStart w:id="52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3" w:name="_Toc440361305"/>
      <w:bookmarkStart w:id="54" w:name="_Toc440376060"/>
      <w:bookmarkStart w:id="55" w:name="_Toc440376187"/>
      <w:bookmarkStart w:id="56" w:name="_Toc440382452"/>
      <w:bookmarkStart w:id="57" w:name="_Toc440447122"/>
      <w:bookmarkStart w:id="58" w:name="_Toc440632282"/>
      <w:bookmarkStart w:id="59" w:name="_Toc440875055"/>
      <w:bookmarkStart w:id="60" w:name="_Toc441131042"/>
      <w:bookmarkStart w:id="61" w:name="_Toc465774563"/>
      <w:bookmarkStart w:id="62" w:name="_Toc465848792"/>
      <w:bookmarkStart w:id="63" w:name="_Toc468875294"/>
      <w:bookmarkStart w:id="64" w:name="_Toc469488338"/>
      <w:bookmarkStart w:id="65" w:name="_Toc471894859"/>
      <w:bookmarkStart w:id="66" w:name="_Toc498590284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7F30BA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3B72EA">
        <w:rPr>
          <w:b w:val="0"/>
        </w:rPr>
        <w:t>1.1.4</w:t>
      </w:r>
      <w:r w:rsidR="007F30BA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7" w:name="_Toc440361306"/>
      <w:bookmarkStart w:id="68" w:name="_Toc440376061"/>
      <w:bookmarkStart w:id="69" w:name="_Toc440376188"/>
      <w:bookmarkStart w:id="70" w:name="_Toc440382453"/>
      <w:bookmarkStart w:id="71" w:name="_Toc440447123"/>
      <w:bookmarkStart w:id="72" w:name="_Toc440632283"/>
      <w:bookmarkStart w:id="73" w:name="_Toc440875056"/>
      <w:bookmarkStart w:id="74" w:name="_Toc441131043"/>
      <w:bookmarkStart w:id="75" w:name="_Toc465774564"/>
      <w:bookmarkStart w:id="76" w:name="_Toc465848793"/>
      <w:bookmarkStart w:id="77" w:name="_Toc468875295"/>
      <w:bookmarkStart w:id="78" w:name="_Toc469488339"/>
      <w:bookmarkStart w:id="79" w:name="_Toc471894860"/>
      <w:bookmarkStart w:id="80" w:name="_Toc498590285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r w:rsidR="00402725">
        <w:fldChar w:fldCharType="begin"/>
      </w:r>
      <w:r w:rsidR="00402725">
        <w:instrText xml:space="preserve"> REF _Ref305973147 \r \h  \* MERGEFORMAT </w:instrText>
      </w:r>
      <w:r w:rsidR="00402725">
        <w:fldChar w:fldCharType="separate"/>
      </w:r>
      <w:r w:rsidR="003B72EA" w:rsidRPr="003B72EA">
        <w:rPr>
          <w:b w:val="0"/>
          <w:szCs w:val="24"/>
        </w:rPr>
        <w:t>3.3</w:t>
      </w:r>
      <w:r w:rsidR="00402725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1" w:name="_Toc440361307"/>
      <w:bookmarkStart w:id="82" w:name="_Toc440376062"/>
      <w:bookmarkStart w:id="83" w:name="_Toc440376189"/>
      <w:bookmarkStart w:id="84" w:name="_Toc440382454"/>
      <w:bookmarkStart w:id="85" w:name="_Toc440447124"/>
      <w:bookmarkStart w:id="86" w:name="_Toc440632284"/>
      <w:bookmarkStart w:id="87" w:name="_Toc440875057"/>
      <w:bookmarkStart w:id="88" w:name="_Toc441131044"/>
      <w:bookmarkStart w:id="89" w:name="_Toc465774565"/>
      <w:bookmarkStart w:id="90" w:name="_Toc465848794"/>
      <w:bookmarkStart w:id="91" w:name="_Toc468875296"/>
      <w:bookmarkStart w:id="92" w:name="_Toc469488340"/>
      <w:bookmarkStart w:id="93" w:name="_Toc471894861"/>
      <w:bookmarkStart w:id="94" w:name="_Toc498590286"/>
      <w:r w:rsidRPr="002D4BC6">
        <w:rPr>
          <w:b w:val="0"/>
          <w:szCs w:val="24"/>
        </w:rPr>
        <w:t xml:space="preserve">Письмо о подаче оферты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b w:val="0"/>
          <w:szCs w:val="24"/>
        </w:rPr>
        <w:t>5.1</w:t>
      </w:r>
      <w:r w:rsidR="00402725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5" w:name="_Toc440361308"/>
      <w:bookmarkStart w:id="96" w:name="_Toc440376063"/>
      <w:bookmarkStart w:id="97" w:name="_Toc440376190"/>
      <w:bookmarkStart w:id="98" w:name="_Toc440382455"/>
      <w:bookmarkStart w:id="99" w:name="_Toc440447125"/>
      <w:bookmarkStart w:id="100" w:name="_Toc440632285"/>
      <w:bookmarkStart w:id="101" w:name="_Toc440875058"/>
      <w:bookmarkStart w:id="102" w:name="_Toc441131045"/>
      <w:bookmarkStart w:id="103" w:name="_Toc465774566"/>
      <w:bookmarkStart w:id="104" w:name="_Toc465848795"/>
      <w:bookmarkStart w:id="105" w:name="_Toc468875297"/>
      <w:bookmarkStart w:id="106" w:name="_Toc469488341"/>
      <w:bookmarkStart w:id="107" w:name="_Toc471894862"/>
      <w:bookmarkStart w:id="108" w:name="_Toc498590287"/>
      <w:r w:rsidRPr="002D4BC6">
        <w:rPr>
          <w:b w:val="0"/>
          <w:szCs w:val="24"/>
        </w:rPr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_Ref440284918 \r \h  \* MERGEFORMAT </w:instrText>
      </w:r>
      <w:r w:rsidR="00402725">
        <w:fldChar w:fldCharType="separate"/>
      </w:r>
      <w:r w:rsidR="003B72EA" w:rsidRPr="003B72EA">
        <w:rPr>
          <w:b w:val="0"/>
          <w:szCs w:val="24"/>
        </w:rPr>
        <w:t>5.2</w:t>
      </w:r>
      <w:r w:rsidR="00402725">
        <w:fldChar w:fldCharType="end"/>
      </w:r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_Ref440537086 \r \h  \* MERGEFORMAT </w:instrText>
      </w:r>
      <w:r w:rsidR="00402725">
        <w:fldChar w:fldCharType="separate"/>
      </w:r>
      <w:r w:rsidR="003B72EA" w:rsidRPr="003B72EA">
        <w:rPr>
          <w:b w:val="0"/>
          <w:bCs w:val="0"/>
          <w:szCs w:val="24"/>
        </w:rPr>
        <w:t>5.3</w:t>
      </w:r>
      <w:r w:rsidR="00402725">
        <w:fldChar w:fldCharType="end"/>
      </w:r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_Ref440284947 \r \h  \* MERGEFORMAT </w:instrText>
      </w:r>
      <w:r w:rsidR="00402725">
        <w:fldChar w:fldCharType="separate"/>
      </w:r>
      <w:r w:rsidR="003B72EA" w:rsidRPr="003B72EA">
        <w:rPr>
          <w:b w:val="0"/>
          <w:szCs w:val="24"/>
        </w:rPr>
        <w:t>5.4</w:t>
      </w:r>
      <w:r w:rsidR="00402725">
        <w:fldChar w:fldCharType="end"/>
      </w:r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7F30B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3B72EA">
        <w:rPr>
          <w:b w:val="0"/>
          <w:szCs w:val="24"/>
        </w:rPr>
        <w:t>5.5</w:t>
      </w:r>
      <w:r w:rsidR="007F30BA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7F30B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3B72EA">
        <w:rPr>
          <w:b w:val="0"/>
          <w:szCs w:val="24"/>
        </w:rPr>
        <w:t>5.6</w:t>
      </w:r>
      <w:r w:rsidR="007F30BA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09" w:name="_Toc440361309"/>
      <w:bookmarkStart w:id="110" w:name="_Toc440376064"/>
      <w:bookmarkStart w:id="111" w:name="_Toc440376191"/>
      <w:bookmarkStart w:id="112" w:name="_Toc440382456"/>
      <w:bookmarkStart w:id="113" w:name="_Toc440447126"/>
      <w:bookmarkStart w:id="114" w:name="_Toc440632286"/>
      <w:bookmarkStart w:id="115" w:name="_Toc440875059"/>
      <w:bookmarkStart w:id="116" w:name="_Toc441131046"/>
      <w:bookmarkStart w:id="117" w:name="_Toc465774567"/>
      <w:bookmarkStart w:id="118" w:name="_Toc465848796"/>
      <w:bookmarkStart w:id="119" w:name="_Toc468875298"/>
      <w:bookmarkStart w:id="120" w:name="_Toc469488342"/>
      <w:bookmarkStart w:id="121" w:name="_Toc471894863"/>
      <w:bookmarkStart w:id="122" w:name="_Toc498590288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7F30B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3B72EA">
        <w:rPr>
          <w:b w:val="0"/>
          <w:szCs w:val="24"/>
        </w:rPr>
        <w:t>3.3.14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</w:t>
      </w:r>
      <w:r w:rsidRPr="002D4BC6">
        <w:rPr>
          <w:b w:val="0"/>
          <w:szCs w:val="24"/>
        </w:rPr>
        <w:lastRenderedPageBreak/>
        <w:t>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23" w:name="_Toc440361310"/>
      <w:bookmarkStart w:id="124" w:name="_Toc440376065"/>
      <w:bookmarkStart w:id="125" w:name="_Toc440376192"/>
      <w:bookmarkStart w:id="126" w:name="_Toc440382457"/>
      <w:bookmarkStart w:id="127" w:name="_Toc440447127"/>
      <w:bookmarkStart w:id="128" w:name="_Toc440632287"/>
      <w:bookmarkStart w:id="129" w:name="_Toc440875060"/>
      <w:bookmarkStart w:id="130" w:name="_Toc441131047"/>
      <w:bookmarkStart w:id="131" w:name="_Toc465774568"/>
      <w:bookmarkStart w:id="132" w:name="_Toc465848797"/>
      <w:bookmarkStart w:id="133" w:name="_Toc468875299"/>
      <w:bookmarkStart w:id="134" w:name="_Toc469488343"/>
      <w:bookmarkStart w:id="135" w:name="_Toc471894864"/>
      <w:bookmarkStart w:id="136" w:name="_Toc498590289"/>
      <w:r w:rsidRPr="002D4BC6">
        <w:rPr>
          <w:b w:val="0"/>
          <w:szCs w:val="24"/>
        </w:rPr>
        <w:t>Оценка заявок (подраздел</w:t>
      </w:r>
      <w:r w:rsidR="00043F1B">
        <w:rPr>
          <w:b w:val="0"/>
          <w:szCs w:val="24"/>
        </w:rPr>
        <w:t xml:space="preserve"> </w:t>
      </w:r>
      <w:r w:rsidR="007F30BA">
        <w:rPr>
          <w:b w:val="0"/>
          <w:szCs w:val="24"/>
        </w:rPr>
        <w:fldChar w:fldCharType="begin"/>
      </w:r>
      <w:r w:rsidR="00043F1B">
        <w:rPr>
          <w:b w:val="0"/>
          <w:szCs w:val="24"/>
        </w:rPr>
        <w:instrText xml:space="preserve"> REF _Ref468201145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3B72EA">
        <w:rPr>
          <w:b w:val="0"/>
          <w:szCs w:val="24"/>
        </w:rPr>
        <w:t>3.6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7F30B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3B72EA">
        <w:rPr>
          <w:b w:val="0"/>
          <w:szCs w:val="24"/>
        </w:rPr>
        <w:t>3.8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1"/>
          <w:headerReference w:type="default" r:id="rId22"/>
          <w:footerReference w:type="even" r:id="rId23"/>
          <w:headerReference w:type="first" r:id="rId24"/>
          <w:footerReference w:type="first" r:id="rId25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7" w:name="_Проект_договора"/>
      <w:bookmarkStart w:id="138" w:name="_Ref305973574"/>
      <w:bookmarkStart w:id="139" w:name="_Ref440272931"/>
      <w:bookmarkStart w:id="140" w:name="_Ref440274025"/>
      <w:bookmarkStart w:id="141" w:name="_Ref440292752"/>
      <w:bookmarkStart w:id="142" w:name="_Toc498590290"/>
      <w:bookmarkEnd w:id="52"/>
      <w:bookmarkEnd w:id="137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38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139"/>
      <w:bookmarkEnd w:id="140"/>
      <w:bookmarkEnd w:id="141"/>
      <w:bookmarkEnd w:id="142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43" w:name="_Toc498590291"/>
      <w:r w:rsidRPr="006238AF">
        <w:t>Проект договора</w:t>
      </w:r>
      <w:bookmarkEnd w:id="143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44" w:name="_Toc439238031"/>
      <w:bookmarkStart w:id="145" w:name="_Toc439238153"/>
      <w:bookmarkStart w:id="146" w:name="_Toc439252705"/>
      <w:bookmarkStart w:id="147" w:name="_Toc439323563"/>
      <w:bookmarkStart w:id="148" w:name="_Toc439323679"/>
      <w:bookmarkStart w:id="149" w:name="_Toc440361313"/>
      <w:bookmarkStart w:id="150" w:name="_Toc440376068"/>
      <w:bookmarkStart w:id="151" w:name="_Toc440376195"/>
      <w:bookmarkStart w:id="152" w:name="_Toc440382460"/>
      <w:bookmarkStart w:id="153" w:name="_Toc440447130"/>
      <w:bookmarkStart w:id="154" w:name="_Toc440632290"/>
      <w:bookmarkStart w:id="155" w:name="_Toc440875063"/>
      <w:bookmarkStart w:id="156" w:name="_Toc441131050"/>
      <w:bookmarkStart w:id="157" w:name="_Toc465774571"/>
      <w:bookmarkStart w:id="158" w:name="_Toc465848800"/>
      <w:bookmarkStart w:id="159" w:name="_Toc468875302"/>
      <w:bookmarkStart w:id="160" w:name="_Toc469488346"/>
      <w:bookmarkStart w:id="161" w:name="_Toc471894867"/>
      <w:bookmarkStart w:id="162" w:name="_Toc498590292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63" w:name="_Toc439238032"/>
      <w:bookmarkStart w:id="164" w:name="_Toc439238154"/>
      <w:bookmarkStart w:id="165" w:name="_Toc439252706"/>
      <w:bookmarkStart w:id="166" w:name="_Toc439323564"/>
      <w:bookmarkStart w:id="167" w:name="_Toc439323680"/>
      <w:bookmarkStart w:id="168" w:name="_Toc440361314"/>
      <w:bookmarkStart w:id="169" w:name="_Toc440376069"/>
      <w:bookmarkStart w:id="170" w:name="_Toc440376196"/>
      <w:bookmarkStart w:id="171" w:name="_Toc440382461"/>
      <w:bookmarkStart w:id="172" w:name="_Toc440447131"/>
      <w:bookmarkStart w:id="173" w:name="_Toc440632291"/>
      <w:bookmarkStart w:id="174" w:name="_Toc440875064"/>
      <w:bookmarkStart w:id="175" w:name="_Toc441131051"/>
      <w:bookmarkStart w:id="176" w:name="_Toc465774572"/>
      <w:bookmarkStart w:id="177" w:name="_Toc465848801"/>
      <w:bookmarkStart w:id="178" w:name="_Toc468875303"/>
      <w:bookmarkStart w:id="179" w:name="_Toc469488347"/>
      <w:bookmarkStart w:id="180" w:name="_Toc471894868"/>
      <w:bookmarkStart w:id="181" w:name="_Toc498590293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="00043F1B">
        <w:rPr>
          <w:b w:val="0"/>
        </w:rPr>
        <w:t xml:space="preserve"> </w:t>
      </w:r>
      <w:r w:rsidR="007F30BA">
        <w:rPr>
          <w:b w:val="0"/>
        </w:rPr>
        <w:fldChar w:fldCharType="begin"/>
      </w:r>
      <w:r w:rsidR="00043F1B">
        <w:rPr>
          <w:b w:val="0"/>
        </w:rPr>
        <w:instrText xml:space="preserve"> REF _Ref440361531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3B72EA">
        <w:rPr>
          <w:b w:val="0"/>
        </w:rPr>
        <w:t>5.6</w:t>
      </w:r>
      <w:r w:rsidR="007F30BA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82" w:name="_Toc439238033"/>
      <w:bookmarkStart w:id="183" w:name="_Toc439238155"/>
      <w:bookmarkStart w:id="184" w:name="_Toc439252707"/>
      <w:bookmarkStart w:id="185" w:name="_Toc439323565"/>
      <w:bookmarkStart w:id="186" w:name="_Toc439323681"/>
      <w:bookmarkStart w:id="187" w:name="_Toc440361315"/>
      <w:bookmarkStart w:id="188" w:name="_Toc440376070"/>
      <w:bookmarkStart w:id="189" w:name="_Toc440376197"/>
      <w:bookmarkStart w:id="190" w:name="_Toc440382462"/>
      <w:bookmarkStart w:id="191" w:name="_Toc440447132"/>
      <w:bookmarkStart w:id="192" w:name="_Toc440632292"/>
      <w:bookmarkStart w:id="193" w:name="_Toc440875065"/>
      <w:bookmarkStart w:id="194" w:name="_Toc441131052"/>
      <w:bookmarkStart w:id="195" w:name="_Toc465774573"/>
      <w:bookmarkStart w:id="196" w:name="_Toc465848802"/>
      <w:bookmarkStart w:id="197" w:name="_Toc468875304"/>
      <w:bookmarkStart w:id="198" w:name="_Toc469488348"/>
      <w:bookmarkStart w:id="199" w:name="_Toc471894869"/>
      <w:bookmarkStart w:id="200" w:name="_Toc498590294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201" w:name="_Toc440875066"/>
      <w:bookmarkStart w:id="202" w:name="_Toc498590295"/>
      <w:r w:rsidRPr="003303E9">
        <w:rPr>
          <w:bCs w:val="0"/>
        </w:rPr>
        <w:t>Антикоррупционная оговорка, включаемая в проект договора</w:t>
      </w:r>
      <w:bookmarkEnd w:id="201"/>
      <w:bookmarkEnd w:id="202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03" w:name="_Toc439238157"/>
      <w:bookmarkStart w:id="204" w:name="_Toc439252709"/>
      <w:bookmarkStart w:id="205" w:name="_Toc439323567"/>
      <w:bookmarkStart w:id="206" w:name="_Toc439323683"/>
      <w:bookmarkStart w:id="207" w:name="_Toc440361317"/>
      <w:bookmarkStart w:id="208" w:name="_Toc440376072"/>
      <w:bookmarkStart w:id="209" w:name="_Toc440376199"/>
      <w:bookmarkStart w:id="210" w:name="_Toc440382464"/>
      <w:bookmarkStart w:id="211" w:name="_Toc440447134"/>
      <w:bookmarkStart w:id="212" w:name="_Toc440632294"/>
      <w:bookmarkStart w:id="213" w:name="_Toc440875067"/>
      <w:bookmarkStart w:id="214" w:name="_Toc441131054"/>
      <w:bookmarkStart w:id="215" w:name="_Toc465774575"/>
      <w:bookmarkStart w:id="216" w:name="_Toc465848804"/>
      <w:bookmarkStart w:id="217" w:name="_Toc468875306"/>
      <w:bookmarkStart w:id="218" w:name="_Toc469488350"/>
      <w:bookmarkStart w:id="219" w:name="_Toc471894871"/>
      <w:bookmarkStart w:id="220" w:name="_Toc498590296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7F30BA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3B72EA">
        <w:rPr>
          <w:b w:val="0"/>
        </w:rPr>
        <w:t>2.2.3</w:t>
      </w:r>
      <w:r w:rsidR="007F30BA">
        <w:rPr>
          <w:b w:val="0"/>
        </w:rPr>
        <w:fldChar w:fldCharType="end"/>
      </w:r>
      <w:r w:rsidRPr="003303E9">
        <w:rPr>
          <w:b w:val="0"/>
        </w:rPr>
        <w:t>).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21" w:name="_Toc439238158"/>
      <w:bookmarkStart w:id="222" w:name="_Toc439252710"/>
      <w:bookmarkStart w:id="223" w:name="_Toc439323568"/>
      <w:bookmarkStart w:id="224" w:name="_Toc439323684"/>
      <w:bookmarkStart w:id="225" w:name="_Toc440361318"/>
      <w:bookmarkStart w:id="226" w:name="_Toc440376073"/>
      <w:bookmarkStart w:id="227" w:name="_Toc440376200"/>
      <w:bookmarkStart w:id="228" w:name="_Toc440382465"/>
      <w:bookmarkStart w:id="229" w:name="_Toc440447135"/>
      <w:bookmarkStart w:id="230" w:name="_Toc440632295"/>
      <w:bookmarkStart w:id="231" w:name="_Toc440875068"/>
      <w:bookmarkStart w:id="232" w:name="_Toc441131055"/>
      <w:bookmarkStart w:id="233" w:name="_Toc465774576"/>
      <w:bookmarkStart w:id="234" w:name="_Toc465848805"/>
      <w:bookmarkStart w:id="235" w:name="_Toc468875307"/>
      <w:bookmarkStart w:id="236" w:name="_Toc469488351"/>
      <w:bookmarkStart w:id="237" w:name="_Toc471894872"/>
      <w:bookmarkStart w:id="238" w:name="_Toc498590297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39" w:name="_Toc439238159"/>
      <w:bookmarkStart w:id="240" w:name="_Toc439252711"/>
      <w:bookmarkStart w:id="241" w:name="_Toc439323569"/>
      <w:bookmarkStart w:id="242" w:name="_Toc439323685"/>
      <w:bookmarkStart w:id="243" w:name="_Ref440270867"/>
      <w:bookmarkStart w:id="244" w:name="_Toc440361319"/>
      <w:bookmarkStart w:id="245" w:name="_Toc440376074"/>
      <w:bookmarkStart w:id="246" w:name="_Toc440376201"/>
      <w:bookmarkStart w:id="247" w:name="_Toc440382466"/>
      <w:bookmarkStart w:id="248" w:name="_Toc440447136"/>
      <w:bookmarkStart w:id="249" w:name="_Toc440632296"/>
      <w:bookmarkStart w:id="250" w:name="_Toc440875069"/>
      <w:bookmarkStart w:id="251" w:name="_Toc441131056"/>
      <w:bookmarkStart w:id="252" w:name="_Toc465774577"/>
      <w:bookmarkStart w:id="253" w:name="_Toc465848806"/>
      <w:bookmarkStart w:id="254" w:name="_Toc468875308"/>
      <w:bookmarkStart w:id="255" w:name="_Toc469488352"/>
      <w:bookmarkStart w:id="256" w:name="_Toc471894873"/>
      <w:bookmarkStart w:id="257" w:name="_Toc498590298"/>
      <w:r w:rsidRPr="003303E9">
        <w:rPr>
          <w:b w:val="0"/>
        </w:rPr>
        <w:t>Текст Антикоррупционной оговорки:</w: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26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>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796F09">
        <w:rPr>
          <w:sz w:val="24"/>
          <w:szCs w:val="24"/>
        </w:rPr>
        <w:lastRenderedPageBreak/>
        <w:t>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6F0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58" w:name="_Ref303622434"/>
      <w:bookmarkStart w:id="259" w:name="_Ref303624273"/>
      <w:bookmarkStart w:id="260" w:name="_Ref303682476"/>
      <w:bookmarkStart w:id="261" w:name="_Ref303683017"/>
      <w:bookmarkEnd w:id="258"/>
      <w:bookmarkEnd w:id="259"/>
      <w:bookmarkEnd w:id="260"/>
      <w:bookmarkEnd w:id="261"/>
    </w:p>
    <w:p w:rsidR="00886100" w:rsidRPr="00F31976" w:rsidRDefault="00886100" w:rsidP="00886100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62" w:name="_Toc469470557"/>
      <w:bookmarkStart w:id="263" w:name="_Toc498590299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62"/>
      <w:bookmarkEnd w:id="263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</w:rPr>
      </w:pPr>
      <w:bookmarkStart w:id="264" w:name="_Toc469470558"/>
      <w:bookmarkStart w:id="265" w:name="_Toc469488354"/>
      <w:bookmarkStart w:id="266" w:name="_Toc471894875"/>
      <w:bookmarkStart w:id="267" w:name="_Toc498590300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7F30BA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3B72EA">
        <w:rPr>
          <w:b w:val="0"/>
        </w:rPr>
        <w:t>2.3.3</w:t>
      </w:r>
      <w:r w:rsidR="007F30BA">
        <w:rPr>
          <w:b w:val="0"/>
        </w:rPr>
        <w:fldChar w:fldCharType="end"/>
      </w:r>
      <w:r w:rsidRPr="00F31976">
        <w:rPr>
          <w:b w:val="0"/>
        </w:rPr>
        <w:t>).</w:t>
      </w:r>
      <w:bookmarkEnd w:id="264"/>
      <w:bookmarkEnd w:id="265"/>
      <w:bookmarkEnd w:id="266"/>
      <w:bookmarkEnd w:id="267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68" w:name="_Toc469470559"/>
      <w:bookmarkStart w:id="269" w:name="_Toc469488355"/>
      <w:bookmarkStart w:id="270" w:name="_Toc471894876"/>
      <w:bookmarkStart w:id="271" w:name="_Toc498590301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68"/>
      <w:bookmarkEnd w:id="269"/>
      <w:bookmarkEnd w:id="270"/>
      <w:bookmarkEnd w:id="271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72" w:name="_Ref469470272"/>
      <w:bookmarkStart w:id="273" w:name="_Toc469470560"/>
      <w:bookmarkStart w:id="274" w:name="_Toc469488356"/>
      <w:bookmarkStart w:id="275" w:name="_Toc471894877"/>
      <w:bookmarkStart w:id="276" w:name="_Toc498590302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72"/>
      <w:bookmarkEnd w:id="273"/>
      <w:bookmarkEnd w:id="274"/>
      <w:bookmarkEnd w:id="275"/>
      <w:bookmarkEnd w:id="276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7" w:name="_Toc469470561"/>
      <w:bookmarkStart w:id="278" w:name="_Toc469488357"/>
      <w:bookmarkStart w:id="279" w:name="_Toc471894878"/>
      <w:bookmarkStart w:id="280" w:name="_Toc498590303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77"/>
      <w:bookmarkEnd w:id="278"/>
      <w:bookmarkEnd w:id="279"/>
      <w:bookmarkEnd w:id="280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1" w:name="_Toc469470562"/>
      <w:bookmarkStart w:id="282" w:name="_Toc469488358"/>
      <w:bookmarkStart w:id="283" w:name="_Toc471894879"/>
      <w:bookmarkStart w:id="284" w:name="_Toc498590304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81"/>
      <w:bookmarkEnd w:id="282"/>
      <w:bookmarkEnd w:id="283"/>
      <w:bookmarkEnd w:id="284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5" w:name="_Toc469470563"/>
      <w:bookmarkStart w:id="286" w:name="_Toc469488359"/>
      <w:bookmarkStart w:id="287" w:name="_Toc471894880"/>
      <w:bookmarkStart w:id="288" w:name="_Toc498590305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85"/>
      <w:bookmarkEnd w:id="286"/>
      <w:bookmarkEnd w:id="287"/>
      <w:bookmarkEnd w:id="288"/>
    </w:p>
    <w:p w:rsidR="00886100" w:rsidRPr="007E5B28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9" w:name="_Toc469470564"/>
      <w:bookmarkStart w:id="290" w:name="_Toc469488360"/>
      <w:bookmarkStart w:id="291" w:name="_Toc471894881"/>
      <w:bookmarkStart w:id="292" w:name="_Toc498590306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89"/>
      <w:bookmarkEnd w:id="290"/>
      <w:bookmarkEnd w:id="291"/>
      <w:bookmarkEnd w:id="292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7"/>
          <w:headerReference w:type="default" r:id="rId28"/>
          <w:footerReference w:type="even" r:id="rId29"/>
          <w:headerReference w:type="first" r:id="rId30"/>
          <w:footerReference w:type="first" r:id="rId3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93" w:name="_Ref303711222"/>
      <w:bookmarkStart w:id="294" w:name="_Ref311232052"/>
      <w:bookmarkStart w:id="295" w:name="_Toc498590307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93"/>
      <w:r w:rsidR="00D51A0B" w:rsidRPr="00E71A48">
        <w:rPr>
          <w:szCs w:val="24"/>
        </w:rPr>
        <w:t>Заявок</w:t>
      </w:r>
      <w:bookmarkEnd w:id="294"/>
      <w:bookmarkEnd w:id="295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96" w:name="_Toc498590308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96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97" w:name="_Toc439323688"/>
      <w:bookmarkStart w:id="298" w:name="_Toc440361322"/>
      <w:bookmarkStart w:id="299" w:name="_Toc440376077"/>
      <w:bookmarkStart w:id="300" w:name="_Toc440376204"/>
      <w:bookmarkStart w:id="301" w:name="_Toc440382469"/>
      <w:bookmarkStart w:id="302" w:name="_Toc440447139"/>
      <w:bookmarkStart w:id="303" w:name="_Toc440632299"/>
      <w:bookmarkStart w:id="304" w:name="_Toc440875072"/>
      <w:bookmarkStart w:id="305" w:name="_Toc441131059"/>
      <w:bookmarkStart w:id="306" w:name="_Toc465774580"/>
      <w:bookmarkStart w:id="307" w:name="_Toc465848809"/>
      <w:bookmarkStart w:id="308" w:name="_Toc468875311"/>
      <w:bookmarkStart w:id="309" w:name="_Toc469488363"/>
      <w:bookmarkStart w:id="310" w:name="_Toc471894884"/>
      <w:bookmarkStart w:id="311" w:name="_Toc498590309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402725">
        <w:fldChar w:fldCharType="begin"/>
      </w:r>
      <w:r w:rsidR="00402725">
        <w:instrText xml:space="preserve"> REF _Ref305973033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3.2</w:t>
      </w:r>
      <w:r w:rsidR="00402725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402725">
        <w:fldChar w:fldCharType="begin"/>
      </w:r>
      <w:r w:rsidR="00402725">
        <w:instrText xml:space="preserve"> REF _Ref305973147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</w:t>
      </w:r>
      <w:r w:rsidR="00402725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2" w:name="__RefNumPara__828_922829174"/>
      <w:bookmarkEnd w:id="312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="00402725">
        <w:fldChar w:fldCharType="begin"/>
      </w:r>
      <w:r w:rsidR="00402725">
        <w:instrText xml:space="preserve"> REF _Ref305973214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3.4</w:t>
      </w:r>
      <w:r w:rsidR="00402725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_Ref303683883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3.5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3" w:name="__RefNumPara__832_922829174"/>
      <w:bookmarkEnd w:id="313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7F30BA">
        <w:fldChar w:fldCharType="begin"/>
      </w:r>
      <w:r w:rsidR="00043F1B">
        <w:rPr>
          <w:bCs w:val="0"/>
          <w:sz w:val="24"/>
          <w:szCs w:val="24"/>
        </w:rPr>
        <w:instrText xml:space="preserve"> REF _Ref468201209 \r \h </w:instrText>
      </w:r>
      <w:r w:rsidR="007F30BA">
        <w:fldChar w:fldCharType="separate"/>
      </w:r>
      <w:r w:rsidR="003B72EA">
        <w:rPr>
          <w:bCs w:val="0"/>
          <w:sz w:val="24"/>
          <w:szCs w:val="24"/>
        </w:rPr>
        <w:t>3.6</w:t>
      </w:r>
      <w:r w:rsidR="007F30BA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4" w:name="__RefNumPara__834_922829174"/>
      <w:bookmarkEnd w:id="314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402725">
        <w:fldChar w:fldCharType="begin"/>
      </w:r>
      <w:r w:rsidR="00402725">
        <w:instrText xml:space="preserve"> REF _Ref303250967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3.7</w:t>
      </w:r>
      <w:r w:rsidR="00402725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5" w:name="__RefNumPara__836_922829174"/>
      <w:bookmarkEnd w:id="315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7F30BA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_Ref471980938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3.9</w:t>
      </w:r>
      <w:r w:rsidR="007F30BA">
        <w:rPr>
          <w:bCs w:val="0"/>
          <w:sz w:val="24"/>
          <w:szCs w:val="24"/>
        </w:rPr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E54225">
        <w:t xml:space="preserve"> </w:t>
      </w:r>
      <w:r w:rsidR="007F30BA">
        <w:fldChar w:fldCharType="begin"/>
      </w:r>
      <w:r w:rsidR="00E54225">
        <w:instrText xml:space="preserve"> REF _Ref468875001 \r \h </w:instrText>
      </w:r>
      <w:r w:rsidR="007F30BA">
        <w:fldChar w:fldCharType="separate"/>
      </w:r>
      <w:r w:rsidR="003B72EA">
        <w:t>3.12</w:t>
      </w:r>
      <w:r w:rsidR="007F30BA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402725">
        <w:fldChar w:fldCharType="begin"/>
      </w:r>
      <w:r w:rsidR="00402725">
        <w:instrText xml:space="preserve"> REF _Ref306140410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3.13</w:t>
      </w:r>
      <w:r w:rsidR="00402725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402725">
        <w:fldChar w:fldCharType="begin"/>
      </w:r>
      <w:r w:rsidR="00402725">
        <w:instrText xml:space="preserve"> REF _Ref306140451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3.14</w:t>
      </w:r>
      <w:r w:rsidR="00402725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316" w:name="_Toc439323689"/>
      <w:bookmarkStart w:id="317" w:name="_Toc440361323"/>
      <w:bookmarkStart w:id="318" w:name="_Toc440376078"/>
      <w:bookmarkStart w:id="319" w:name="_Toc440376205"/>
      <w:bookmarkStart w:id="320" w:name="_Toc440382470"/>
      <w:bookmarkStart w:id="321" w:name="_Toc440447140"/>
      <w:bookmarkStart w:id="322" w:name="_Toc440632300"/>
      <w:bookmarkStart w:id="323" w:name="_Toc440875073"/>
      <w:bookmarkStart w:id="324" w:name="_Toc441131060"/>
      <w:bookmarkStart w:id="325" w:name="_Toc465774581"/>
      <w:bookmarkStart w:id="326" w:name="_Toc465848810"/>
      <w:bookmarkStart w:id="327" w:name="_Toc468875312"/>
      <w:bookmarkStart w:id="328" w:name="_Toc469488364"/>
      <w:bookmarkStart w:id="329" w:name="_Toc471894885"/>
      <w:bookmarkStart w:id="330" w:name="_Toc498590310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7365D2" w:rsidRDefault="007365D2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7365D2">
        <w:rPr>
          <w:sz w:val="24"/>
          <w:szCs w:val="24"/>
          <w:lang w:eastAsia="ru-RU"/>
        </w:rPr>
        <w:t xml:space="preserve">разъяснения Извещения о проведении запроса предложений, Документации по запросу предложений – не позднее </w:t>
      </w:r>
      <w:r w:rsidRPr="007365D2">
        <w:rPr>
          <w:sz w:val="24"/>
          <w:szCs w:val="24"/>
        </w:rPr>
        <w:t>3 (трех) рабочих дней с даты поступления запроса</w:t>
      </w:r>
      <w:r w:rsidR="0099066F" w:rsidRPr="007365D2">
        <w:rPr>
          <w:sz w:val="24"/>
          <w:szCs w:val="24"/>
          <w:lang w:eastAsia="ru-RU"/>
        </w:rPr>
        <w:t>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1" w:name="_Ref303250835"/>
      <w:bookmarkStart w:id="332" w:name="_Ref305973033"/>
      <w:bookmarkStart w:id="333" w:name="_Toc498590311"/>
      <w:bookmarkStart w:id="334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331"/>
      <w:r w:rsidRPr="00E71A48">
        <w:t xml:space="preserve"> по запросу предложений</w:t>
      </w:r>
      <w:bookmarkEnd w:id="332"/>
      <w:bookmarkEnd w:id="333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402725">
        <w:fldChar w:fldCharType="begin"/>
      </w:r>
      <w:r w:rsidR="00402725">
        <w:instrText xml:space="preserve"> REF _Ref302563524 \n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1.1.1</w:t>
      </w:r>
      <w:r w:rsidR="00402725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5" w:name="__RefNumPara__444_922829174"/>
      <w:bookmarkStart w:id="336" w:name="_Ref191386216"/>
      <w:bookmarkStart w:id="337" w:name="_Ref305973147"/>
      <w:bookmarkStart w:id="338" w:name="_Toc498590312"/>
      <w:bookmarkEnd w:id="334"/>
      <w:bookmarkEnd w:id="335"/>
      <w:r w:rsidRPr="00E71A48">
        <w:lastRenderedPageBreak/>
        <w:t xml:space="preserve">Подготовка </w:t>
      </w:r>
      <w:bookmarkEnd w:id="336"/>
      <w:r w:rsidRPr="00E71A48">
        <w:t>Заявок</w:t>
      </w:r>
      <w:bookmarkEnd w:id="337"/>
      <w:bookmarkEnd w:id="338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39" w:name="_Ref306114638"/>
      <w:bookmarkStart w:id="340" w:name="_Toc440361326"/>
      <w:bookmarkStart w:id="341" w:name="_Toc440376081"/>
      <w:bookmarkStart w:id="342" w:name="_Toc440376208"/>
      <w:bookmarkStart w:id="343" w:name="_Toc440382473"/>
      <w:bookmarkStart w:id="344" w:name="_Toc440447143"/>
      <w:bookmarkStart w:id="345" w:name="_Toc440632303"/>
      <w:bookmarkStart w:id="346" w:name="_Toc440875076"/>
      <w:bookmarkStart w:id="347" w:name="_Toc441131063"/>
      <w:bookmarkStart w:id="348" w:name="_Toc465774584"/>
      <w:bookmarkStart w:id="349" w:name="_Toc465848813"/>
      <w:bookmarkStart w:id="350" w:name="_Toc468875315"/>
      <w:bookmarkStart w:id="351" w:name="_Toc469488367"/>
      <w:bookmarkStart w:id="352" w:name="_Toc471894888"/>
      <w:bookmarkStart w:id="353" w:name="_Toc498590313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5.2</w:t>
      </w:r>
      <w:r w:rsidR="007F30BA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5.3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5.4</w:t>
      </w:r>
      <w:r w:rsidR="007F30BA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5.5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3.3.8</w:t>
      </w:r>
      <w:r w:rsidR="00402725">
        <w:fldChar w:fldCharType="end"/>
      </w:r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_Ref440361610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5.6</w:t>
      </w:r>
      <w:r w:rsidR="00402725">
        <w:fldChar w:fldCharType="end"/>
      </w:r>
      <w:r w:rsidR="00B71B9D" w:rsidRPr="00AE1D21">
        <w:rPr>
          <w:bCs w:val="0"/>
          <w:sz w:val="24"/>
          <w:szCs w:val="24"/>
        </w:rPr>
        <w:t>);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4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54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  <w:lang w:eastAsia="ru-RU"/>
        </w:rPr>
        <w:t>5.1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AE1D21">
        <w:rPr>
          <w:sz w:val="24"/>
          <w:szCs w:val="24"/>
        </w:rPr>
        <w:t xml:space="preserve">Антикоррупционные обязательства (подраздел </w:t>
      </w:r>
      <w:r w:rsidR="00402725">
        <w:fldChar w:fldCharType="begin"/>
      </w:r>
      <w:r w:rsidR="00402725">
        <w:instrText xml:space="preserve"> REF _Ref440271964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5.1.3</w:t>
      </w:r>
      <w:r w:rsidR="00402725">
        <w:fldChar w:fldCharType="end"/>
      </w:r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Документ(ы) в соответствии с пп. </w:t>
      </w:r>
      <w:r w:rsidR="00402725">
        <w:fldChar w:fldCharType="begin"/>
      </w:r>
      <w:r w:rsidR="00402725">
        <w:instrText xml:space="preserve"> REF _Ref440279062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б)</w:t>
      </w:r>
      <w:r w:rsidR="00402725">
        <w:fldChar w:fldCharType="end"/>
      </w:r>
      <w:r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3.3.8.3</w:t>
      </w:r>
      <w:r w:rsidR="00402725">
        <w:fldChar w:fldCharType="end"/>
      </w:r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_Ref440537086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5.3</w:t>
      </w:r>
      <w:r w:rsidR="00402725">
        <w:fldChar w:fldCharType="end"/>
      </w:r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_Ref440274913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  <w:lang w:eastAsia="ru-RU"/>
        </w:rPr>
        <w:t>5.2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_Ref440274902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  <w:lang w:eastAsia="ru-RU"/>
        </w:rPr>
        <w:t>5.4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5.5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Pr="003E170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5.6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5.7.1</w:t>
      </w:r>
      <w:r w:rsidR="007F30BA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</w:t>
      </w:r>
      <w:r w:rsidRPr="0038211D">
        <w:rPr>
          <w:bCs w:val="0"/>
          <w:sz w:val="24"/>
          <w:szCs w:val="24"/>
        </w:rPr>
        <w:t>;</w:t>
      </w:r>
    </w:p>
    <w:p w:rsidR="00DA481F" w:rsidRPr="00AE1D21" w:rsidRDefault="00117D24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 xml:space="preserve"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</w:t>
      </w:r>
      <w:r w:rsidRPr="00577EC9">
        <w:rPr>
          <w:sz w:val="24"/>
          <w:szCs w:val="24"/>
        </w:rPr>
        <w:lastRenderedPageBreak/>
        <w:t>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_Ref306005578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3.3.8.3</w:t>
      </w:r>
      <w:r w:rsidR="00402725">
        <w:fldChar w:fldCharType="end"/>
      </w:r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r w:rsidR="00F463E8" w:rsidRPr="00AE1D21">
        <w:rPr>
          <w:sz w:val="24"/>
          <w:szCs w:val="24"/>
        </w:rPr>
        <w:t xml:space="preserve">пп. </w:t>
      </w:r>
      <w:r w:rsidR="00402725">
        <w:fldChar w:fldCharType="begin"/>
      </w:r>
      <w:r w:rsidR="00402725">
        <w:instrText xml:space="preserve"> REF _Ref440279062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б)</w:t>
      </w:r>
      <w:r w:rsidR="00402725">
        <w:fldChar w:fldCharType="end"/>
      </w:r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7F30BA">
        <w:fldChar w:fldCharType="begin"/>
      </w:r>
      <w:r w:rsidR="007F30BA">
        <w:instrText xml:space="preserve"> REF _Ref440372326 \r \h  \* MERGEFORMAT </w:instrText>
      </w:r>
      <w:r w:rsidR="007F30BA">
        <w:fldChar w:fldCharType="separate"/>
      </w:r>
      <w:r w:rsidR="003B72EA" w:rsidRPr="003B72EA">
        <w:rPr>
          <w:sz w:val="24"/>
          <w:szCs w:val="24"/>
        </w:rPr>
        <w:t>д)</w:t>
      </w:r>
      <w:r w:rsidR="007F30BA"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_Ref440371812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м)</w:t>
      </w:r>
      <w:r w:rsidR="00402725">
        <w:fldChar w:fldCharType="end"/>
      </w:r>
      <w:r w:rsidR="00FA5339" w:rsidRPr="00AE1D21">
        <w:rPr>
          <w:sz w:val="24"/>
          <w:szCs w:val="24"/>
        </w:rPr>
        <w:t xml:space="preserve">, </w:t>
      </w:r>
      <w:r w:rsidR="007F30BA">
        <w:fldChar w:fldCharType="begin"/>
      </w:r>
      <w:r w:rsidR="007F30BA">
        <w:instrText xml:space="preserve"> REF _Ref440371822 \r \h  \* MERGEFORMAT </w:instrText>
      </w:r>
      <w:r w:rsidR="007F30BA">
        <w:fldChar w:fldCharType="separate"/>
      </w:r>
      <w:r w:rsidR="003B72EA" w:rsidRPr="003B72EA">
        <w:rPr>
          <w:sz w:val="24"/>
          <w:szCs w:val="24"/>
        </w:rPr>
        <w:t>н)</w:t>
      </w:r>
      <w:r w:rsidR="007F30BA">
        <w:fldChar w:fldCharType="end"/>
      </w:r>
      <w:r w:rsidR="002F273A" w:rsidRPr="00AE1D21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у)</w:t>
      </w:r>
      <w:r w:rsidR="00402725">
        <w:fldChar w:fldCharType="end"/>
      </w:r>
      <w:r w:rsidR="00F463E8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_Ref306005578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3.3.8.3</w:t>
      </w:r>
      <w:r w:rsidR="00402725">
        <w:fldChar w:fldCharType="end"/>
      </w:r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r w:rsidR="00402725">
        <w:fldChar w:fldCharType="begin"/>
      </w:r>
      <w:r w:rsidR="00402725">
        <w:instrText xml:space="preserve"> REF _Ref306143446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3.3.9.3</w:t>
      </w:r>
      <w:r w:rsidR="00402725">
        <w:fldChar w:fldCharType="end"/>
      </w:r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AE1D21">
        <w:rPr>
          <w:sz w:val="24"/>
          <w:szCs w:val="24"/>
        </w:rPr>
        <w:t>;</w:t>
      </w:r>
    </w:p>
    <w:p w:rsidR="005106E7" w:rsidRPr="001E3137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402725">
        <w:fldChar w:fldCharType="begin"/>
      </w:r>
      <w:r w:rsidR="00402725">
        <w:instrText xml:space="preserve"> REF _Ref465847423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3.3.10.7</w:t>
      </w:r>
      <w:r w:rsidR="00402725">
        <w:fldChar w:fldCharType="end"/>
      </w:r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</w:t>
      </w:r>
      <w:r w:rsidRPr="001E3137">
        <w:rPr>
          <w:bCs w:val="0"/>
          <w:sz w:val="24"/>
          <w:szCs w:val="24"/>
        </w:rPr>
        <w:t>коллективного Участника готовятся с оформлением отдельного архива «Документы члена коллективного Участника _________________»</w:t>
      </w:r>
      <w:r w:rsidRPr="001E3137">
        <w:rPr>
          <w:sz w:val="24"/>
          <w:szCs w:val="24"/>
        </w:rPr>
        <w:t>.</w:t>
      </w:r>
    </w:p>
    <w:p w:rsidR="00CE4D51" w:rsidRPr="001E3137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55" w:name="_Ref306004660"/>
      <w:r w:rsidRPr="001E3137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402725">
        <w:fldChar w:fldCharType="begin"/>
      </w:r>
      <w:r w:rsidR="00402725">
        <w:instrText xml:space="preserve"> REF _Ref442263553 \r \h  \* MERGEFORMAT </w:instrText>
      </w:r>
      <w:r w:rsidR="00402725">
        <w:fldChar w:fldCharType="separate"/>
      </w:r>
      <w:r w:rsidR="003B72EA" w:rsidRPr="003B72EA">
        <w:rPr>
          <w:szCs w:val="24"/>
        </w:rPr>
        <w:t>3.3.14.4</w:t>
      </w:r>
      <w:r w:rsidR="00402725">
        <w:fldChar w:fldCharType="end"/>
      </w:r>
      <w:r w:rsidRPr="001E3137">
        <w:rPr>
          <w:szCs w:val="24"/>
        </w:rPr>
        <w:t>).</w:t>
      </w:r>
    </w:p>
    <w:p w:rsidR="00717F60" w:rsidRPr="001E3137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и такого </w:t>
      </w: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>а отклоняются без рассмотрения по существу.</w:t>
      </w:r>
      <w:bookmarkEnd w:id="355"/>
    </w:p>
    <w:p w:rsidR="00BD40A3" w:rsidRPr="001E313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Все формы, указанные в разделе </w:t>
      </w:r>
      <w:r w:rsidR="00402725">
        <w:fldChar w:fldCharType="begin"/>
      </w:r>
      <w:r w:rsidR="00402725">
        <w:instrText xml:space="preserve"> REF _Ref440270602 \r \h  \* MERGEFORMAT </w:instrText>
      </w:r>
      <w:r w:rsidR="00402725">
        <w:fldChar w:fldCharType="separate"/>
      </w:r>
      <w:r w:rsidR="003B72EA">
        <w:t>5</w:t>
      </w:r>
      <w:r w:rsidR="00402725">
        <w:fldChar w:fldCharType="end"/>
      </w:r>
      <w:r w:rsidRPr="001E313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1E3137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402725">
        <w:fldChar w:fldCharType="begin"/>
      </w:r>
      <w:r w:rsidR="00402725">
        <w:instrText xml:space="preserve"> REF _Ref191386419 \n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3.3.2</w:t>
      </w:r>
      <w:r w:rsidR="00402725">
        <w:fldChar w:fldCharType="end"/>
      </w:r>
      <w:r w:rsidR="00717F60" w:rsidRPr="001E3137">
        <w:rPr>
          <w:bCs w:val="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1E3137">
        <w:rPr>
          <w:bCs w:val="0"/>
          <w:sz w:val="24"/>
          <w:szCs w:val="24"/>
        </w:rPr>
        <w:t>.</w:t>
      </w:r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6" w:name="_Ref55279015"/>
      <w:bookmarkStart w:id="357" w:name="_Ref55279017"/>
      <w:r w:rsidRPr="001E3137">
        <w:rPr>
          <w:bCs w:val="0"/>
          <w:sz w:val="24"/>
          <w:szCs w:val="24"/>
        </w:rPr>
        <w:t xml:space="preserve">Каждый документ, входящий в </w:t>
      </w:r>
      <w:r w:rsidR="00BA1AEC" w:rsidRPr="001E3137">
        <w:rPr>
          <w:bCs w:val="0"/>
          <w:sz w:val="24"/>
          <w:szCs w:val="24"/>
        </w:rPr>
        <w:t>Заявку</w:t>
      </w:r>
      <w:r w:rsidRPr="001E3137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</w:t>
      </w:r>
      <w:r w:rsidRPr="00BD74DF">
        <w:rPr>
          <w:bCs w:val="0"/>
          <w:sz w:val="24"/>
          <w:szCs w:val="24"/>
        </w:rPr>
        <w:t xml:space="preserve">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образом уполномоченным им лицом на основании доверенности (далее — уполномоченного лица). В последнем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356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8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357"/>
      <w:bookmarkEnd w:id="358"/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В случае </w:t>
      </w:r>
      <w:r w:rsidRPr="00EB7BE2">
        <w:rPr>
          <w:sz w:val="24"/>
          <w:szCs w:val="24"/>
        </w:rPr>
        <w:t xml:space="preserve">предоставления ложной информации организатор отклонит </w:t>
      </w:r>
      <w:r w:rsidR="006E2E3F" w:rsidRPr="00EB7BE2">
        <w:rPr>
          <w:sz w:val="24"/>
          <w:szCs w:val="24"/>
        </w:rPr>
        <w:t>Заявку</w:t>
      </w:r>
      <w:r w:rsidRPr="00EB7BE2">
        <w:rPr>
          <w:sz w:val="24"/>
          <w:szCs w:val="24"/>
        </w:rPr>
        <w:t xml:space="preserve"> </w:t>
      </w:r>
      <w:r w:rsidR="000E5AC7" w:rsidRPr="00EB7BE2">
        <w:rPr>
          <w:sz w:val="24"/>
          <w:szCs w:val="24"/>
        </w:rPr>
        <w:t>Участника</w:t>
      </w:r>
      <w:r w:rsidRPr="00EB7BE2">
        <w:rPr>
          <w:sz w:val="24"/>
          <w:szCs w:val="24"/>
        </w:rPr>
        <w:t>.</w:t>
      </w:r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B7BE2">
        <w:rPr>
          <w:sz w:val="24"/>
          <w:szCs w:val="24"/>
        </w:rPr>
        <w:t xml:space="preserve">Участник в </w:t>
      </w:r>
      <w:r w:rsidR="000A00E6" w:rsidRPr="00EB7BE2">
        <w:rPr>
          <w:bCs w:val="0"/>
          <w:sz w:val="24"/>
          <w:szCs w:val="24"/>
        </w:rPr>
        <w:t>Графике оплаты оказания услуг (</w:t>
      </w:r>
      <w:r w:rsidR="000A00E6" w:rsidRPr="00EB7BE2">
        <w:rPr>
          <w:bCs w:val="0"/>
          <w:spacing w:val="-2"/>
          <w:sz w:val="24"/>
          <w:szCs w:val="24"/>
        </w:rPr>
        <w:t>под</w:t>
      </w:r>
      <w:r w:rsidR="000A00E6" w:rsidRPr="00EB7BE2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_Ref440361959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5.5</w:t>
      </w:r>
      <w:r w:rsidR="00402725">
        <w:fldChar w:fldCharType="end"/>
      </w:r>
      <w:r w:rsidR="000A00E6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должен указать условия оплаты за </w:t>
      </w:r>
      <w:r w:rsidR="00541FAB" w:rsidRPr="00EB7BE2">
        <w:rPr>
          <w:sz w:val="24"/>
          <w:szCs w:val="24"/>
        </w:rPr>
        <w:t>оказываемые услуги</w:t>
      </w:r>
      <w:r w:rsidRPr="00EB7BE2">
        <w:rPr>
          <w:sz w:val="24"/>
          <w:szCs w:val="24"/>
        </w:rPr>
        <w:t xml:space="preserve">, а в Графике </w:t>
      </w:r>
      <w:r w:rsidR="00C8364E" w:rsidRPr="00EB7BE2">
        <w:rPr>
          <w:bCs w:val="0"/>
          <w:sz w:val="24"/>
          <w:szCs w:val="24"/>
        </w:rPr>
        <w:t>оказания</w:t>
      </w:r>
      <w:r w:rsidR="00B71B9D" w:rsidRPr="00EB7BE2">
        <w:rPr>
          <w:sz w:val="24"/>
          <w:szCs w:val="24"/>
        </w:rPr>
        <w:t xml:space="preserve"> услуг</w:t>
      </w:r>
      <w:r w:rsidRPr="00EB7BE2">
        <w:rPr>
          <w:sz w:val="24"/>
          <w:szCs w:val="24"/>
        </w:rPr>
        <w:t xml:space="preserve"> </w:t>
      </w:r>
      <w:r w:rsidR="00B71B9D" w:rsidRPr="00EB7BE2">
        <w:rPr>
          <w:bCs w:val="0"/>
          <w:sz w:val="24"/>
          <w:szCs w:val="24"/>
        </w:rPr>
        <w:t xml:space="preserve">(раздел </w:t>
      </w:r>
      <w:r w:rsidR="00402725">
        <w:fldChar w:fldCharType="begin"/>
      </w:r>
      <w:r w:rsidR="00402725">
        <w:instrText xml:space="preserve"> REF _Ref440271036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5.4</w:t>
      </w:r>
      <w:r w:rsidR="00402725">
        <w:fldChar w:fldCharType="end"/>
      </w:r>
      <w:r w:rsidR="00B71B9D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– условия </w:t>
      </w:r>
      <w:r w:rsidRPr="00EB7BE2">
        <w:rPr>
          <w:sz w:val="24"/>
          <w:szCs w:val="24"/>
        </w:rPr>
        <w:lastRenderedPageBreak/>
        <w:t xml:space="preserve">по срокам </w:t>
      </w:r>
      <w:r w:rsidR="00541FAB" w:rsidRPr="00EB7BE2">
        <w:rPr>
          <w:sz w:val="24"/>
          <w:szCs w:val="24"/>
        </w:rPr>
        <w:t>оказания услуг</w:t>
      </w:r>
      <w:r w:rsidRPr="00EB7BE2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3F3A69" w:rsidRPr="00EB7BE2">
        <w:rPr>
          <w:bCs w:val="0"/>
          <w:spacing w:val="-2"/>
          <w:sz w:val="24"/>
          <w:szCs w:val="24"/>
        </w:rPr>
        <w:t>под</w:t>
      </w:r>
      <w:r w:rsidR="003F3A69" w:rsidRPr="00EB7BE2">
        <w:rPr>
          <w:bCs w:val="0"/>
          <w:sz w:val="24"/>
          <w:szCs w:val="24"/>
        </w:rPr>
        <w:t>раздел</w:t>
      </w:r>
      <w:r w:rsidR="00B71B9D" w:rsidRPr="00EB7BE2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5.1</w:t>
      </w:r>
      <w:r w:rsidR="00402725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B71B9D" w:rsidRPr="00EB7BE2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5.1</w:t>
      </w:r>
      <w:r w:rsidR="00402725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59" w:name="_Ref115076752"/>
      <w:bookmarkStart w:id="360" w:name="_Ref191386109"/>
      <w:bookmarkStart w:id="361" w:name="_Ref191386419"/>
      <w:bookmarkStart w:id="362" w:name="_Toc440361327"/>
      <w:bookmarkStart w:id="363" w:name="_Toc440376082"/>
      <w:bookmarkStart w:id="364" w:name="_Toc440376209"/>
      <w:bookmarkStart w:id="365" w:name="_Toc440382474"/>
      <w:bookmarkStart w:id="366" w:name="_Toc440447144"/>
      <w:bookmarkStart w:id="367" w:name="_Toc440632304"/>
      <w:bookmarkStart w:id="368" w:name="_Toc440875077"/>
      <w:bookmarkStart w:id="369" w:name="_Toc441131064"/>
      <w:bookmarkStart w:id="370" w:name="_Toc465774585"/>
      <w:bookmarkStart w:id="371" w:name="_Toc465848814"/>
      <w:bookmarkStart w:id="372" w:name="_Toc468875316"/>
      <w:bookmarkStart w:id="373" w:name="_Toc469488368"/>
      <w:bookmarkStart w:id="374" w:name="_Toc471894889"/>
      <w:bookmarkStart w:id="375" w:name="_Toc498590314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359"/>
      <w:bookmarkEnd w:id="360"/>
      <w:bookmarkEnd w:id="361"/>
      <w:r w:rsidRPr="00E71A48">
        <w:rPr>
          <w:szCs w:val="24"/>
        </w:rPr>
        <w:t>ЭТП</w:t>
      </w:r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76" w:name="_Ref115076807"/>
      <w:bookmarkStart w:id="377" w:name="_Toc440361328"/>
      <w:bookmarkStart w:id="378" w:name="_Toc440376083"/>
      <w:bookmarkStart w:id="379" w:name="_Toc440376210"/>
      <w:bookmarkStart w:id="380" w:name="_Toc440382475"/>
      <w:bookmarkStart w:id="381" w:name="_Toc440447145"/>
      <w:bookmarkStart w:id="382" w:name="_Toc440632305"/>
      <w:bookmarkStart w:id="383" w:name="_Toc440875078"/>
      <w:bookmarkStart w:id="384" w:name="_Toc441131065"/>
      <w:bookmarkStart w:id="385" w:name="_Toc465774586"/>
      <w:bookmarkStart w:id="386" w:name="_Toc465848815"/>
      <w:bookmarkStart w:id="387" w:name="_Toc468875317"/>
      <w:bookmarkStart w:id="388" w:name="_Toc469488369"/>
      <w:bookmarkStart w:id="389" w:name="_Toc471894890"/>
      <w:bookmarkStart w:id="390" w:name="_Toc498590315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 xml:space="preserve">и в письменной </w:t>
      </w:r>
      <w:r w:rsidR="00FA523F" w:rsidRPr="006803F2">
        <w:rPr>
          <w:szCs w:val="24"/>
        </w:rPr>
        <w:t>(бумажной)</w:t>
      </w:r>
      <w:r w:rsidR="00FA523F">
        <w:rPr>
          <w:szCs w:val="24"/>
        </w:rPr>
        <w:t xml:space="preserve"> </w:t>
      </w:r>
      <w:r w:rsidRPr="00E71A48">
        <w:rPr>
          <w:szCs w:val="24"/>
        </w:rPr>
        <w:t>форме</w:t>
      </w:r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</w:p>
    <w:p w:rsidR="00717F60" w:rsidRPr="001E3137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91" w:name="_Ref191386548"/>
      <w:r w:rsidRPr="001E3137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предусмотрено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  <w:bookmarkEnd w:id="391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392" w:name="_Ref306008743"/>
      <w:bookmarkStart w:id="393" w:name="_Toc440361329"/>
      <w:bookmarkStart w:id="394" w:name="_Toc440376084"/>
      <w:bookmarkStart w:id="395" w:name="_Toc440376211"/>
      <w:bookmarkStart w:id="396" w:name="_Toc440382476"/>
      <w:bookmarkStart w:id="397" w:name="_Toc440447146"/>
      <w:bookmarkStart w:id="398" w:name="_Toc440632306"/>
      <w:bookmarkStart w:id="399" w:name="_Toc440875079"/>
      <w:bookmarkStart w:id="400" w:name="_Toc441131066"/>
      <w:bookmarkStart w:id="401" w:name="_Toc465774587"/>
      <w:bookmarkStart w:id="402" w:name="_Toc465848816"/>
      <w:bookmarkStart w:id="403" w:name="_Toc468875318"/>
      <w:bookmarkStart w:id="404" w:name="_Toc469488370"/>
      <w:bookmarkStart w:id="405" w:name="_Toc471894891"/>
      <w:bookmarkStart w:id="406" w:name="_Toc498590316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407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3.4.1.3</w:t>
      </w:r>
      <w:r w:rsidR="00402725">
        <w:fldChar w:fldCharType="end"/>
      </w:r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407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08" w:name="_Toc440361330"/>
      <w:bookmarkStart w:id="409" w:name="_Toc440376085"/>
      <w:bookmarkStart w:id="410" w:name="_Toc440376212"/>
      <w:bookmarkStart w:id="411" w:name="_Toc440382477"/>
      <w:bookmarkStart w:id="412" w:name="_Toc440447147"/>
      <w:bookmarkStart w:id="413" w:name="_Toc440632307"/>
      <w:bookmarkStart w:id="414" w:name="_Toc440875080"/>
      <w:bookmarkStart w:id="415" w:name="_Toc441131067"/>
      <w:bookmarkStart w:id="416" w:name="_Toc465774588"/>
      <w:bookmarkStart w:id="417" w:name="_Toc465848817"/>
      <w:bookmarkStart w:id="418" w:name="_Toc468875319"/>
      <w:bookmarkStart w:id="419" w:name="_Toc469488371"/>
      <w:bookmarkStart w:id="420" w:name="_Toc471894892"/>
      <w:bookmarkStart w:id="421" w:name="_Toc498590317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22" w:name="_Toc440361331"/>
      <w:bookmarkStart w:id="423" w:name="_Toc440376086"/>
      <w:bookmarkStart w:id="424" w:name="_Toc440376213"/>
      <w:bookmarkStart w:id="425" w:name="_Toc440382478"/>
      <w:bookmarkStart w:id="426" w:name="_Toc440447148"/>
      <w:bookmarkStart w:id="427" w:name="_Toc440632308"/>
      <w:bookmarkStart w:id="428" w:name="_Toc440875081"/>
      <w:bookmarkStart w:id="429" w:name="_Toc441131068"/>
      <w:bookmarkStart w:id="430" w:name="_Toc465774589"/>
      <w:bookmarkStart w:id="431" w:name="_Toc465848818"/>
      <w:bookmarkStart w:id="432" w:name="_Toc468875320"/>
      <w:bookmarkStart w:id="433" w:name="_Toc469488372"/>
      <w:bookmarkStart w:id="434" w:name="_Toc471894893"/>
      <w:bookmarkStart w:id="435" w:name="_Toc498590318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</w:t>
      </w:r>
      <w:r w:rsidRPr="00E71A48">
        <w:rPr>
          <w:bCs w:val="0"/>
          <w:sz w:val="24"/>
          <w:szCs w:val="24"/>
        </w:rPr>
        <w:lastRenderedPageBreak/>
        <w:t xml:space="preserve">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C12FA4" w:rsidRDefault="00717F60" w:rsidP="00E71A48">
      <w:pPr>
        <w:pStyle w:val="3"/>
        <w:spacing w:line="264" w:lineRule="auto"/>
        <w:rPr>
          <w:szCs w:val="24"/>
        </w:rPr>
      </w:pPr>
      <w:bookmarkStart w:id="436" w:name="_Toc440361332"/>
      <w:bookmarkStart w:id="437" w:name="_Toc440376087"/>
      <w:bookmarkStart w:id="438" w:name="_Toc440376214"/>
      <w:bookmarkStart w:id="439" w:name="_Toc440382479"/>
      <w:bookmarkStart w:id="440" w:name="_Toc440447149"/>
      <w:bookmarkStart w:id="441" w:name="_Toc440632309"/>
      <w:bookmarkStart w:id="442" w:name="_Toc440875082"/>
      <w:bookmarkStart w:id="443" w:name="_Toc441131069"/>
      <w:bookmarkStart w:id="444" w:name="_Toc465774590"/>
      <w:bookmarkStart w:id="445" w:name="_Toc465848819"/>
      <w:bookmarkStart w:id="446" w:name="_Ref468874794"/>
      <w:bookmarkStart w:id="447" w:name="_Toc468875321"/>
      <w:bookmarkStart w:id="448" w:name="_Toc469488373"/>
      <w:bookmarkStart w:id="449" w:name="_Toc471894894"/>
      <w:bookmarkStart w:id="450" w:name="_Toc498590319"/>
      <w:r w:rsidRPr="00C12FA4">
        <w:rPr>
          <w:szCs w:val="24"/>
        </w:rPr>
        <w:t xml:space="preserve">Начальная (максимальная) цена </w:t>
      </w:r>
      <w:r w:rsidR="00123C70" w:rsidRPr="00C12FA4">
        <w:rPr>
          <w:szCs w:val="24"/>
        </w:rPr>
        <w:t>Договор</w:t>
      </w:r>
      <w:r w:rsidRPr="00C12FA4">
        <w:rPr>
          <w:szCs w:val="24"/>
        </w:rPr>
        <w:t>а (цена лота)</w:t>
      </w:r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</w:p>
    <w:p w:rsidR="00216641" w:rsidRPr="001E7B05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1E7B05">
        <w:rPr>
          <w:bCs w:val="0"/>
          <w:sz w:val="24"/>
          <w:szCs w:val="24"/>
        </w:rPr>
        <w:t xml:space="preserve">Начальная (максимальная) цена </w:t>
      </w:r>
      <w:r w:rsidR="00123C70" w:rsidRPr="001E7B05">
        <w:rPr>
          <w:bCs w:val="0"/>
          <w:sz w:val="24"/>
          <w:szCs w:val="24"/>
        </w:rPr>
        <w:t>Договор</w:t>
      </w:r>
      <w:r w:rsidRPr="001E7B05">
        <w:rPr>
          <w:bCs w:val="0"/>
          <w:sz w:val="24"/>
          <w:szCs w:val="24"/>
        </w:rPr>
        <w:t>а</w:t>
      </w:r>
      <w:r w:rsidR="00216641" w:rsidRPr="001E7B05">
        <w:rPr>
          <w:bCs w:val="0"/>
          <w:sz w:val="24"/>
          <w:szCs w:val="24"/>
        </w:rPr>
        <w:t>:</w:t>
      </w:r>
    </w:p>
    <w:p w:rsidR="00717F60" w:rsidRPr="00C12FA4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1E7B05">
        <w:rPr>
          <w:b/>
          <w:bCs w:val="0"/>
          <w:sz w:val="24"/>
          <w:szCs w:val="24"/>
          <w:u w:val="single"/>
        </w:rPr>
        <w:t>По Лоту №1:</w:t>
      </w:r>
      <w:r w:rsidR="00717F60" w:rsidRPr="001E7B05">
        <w:rPr>
          <w:bCs w:val="0"/>
          <w:sz w:val="24"/>
          <w:szCs w:val="24"/>
        </w:rPr>
        <w:t xml:space="preserve"> </w:t>
      </w:r>
      <w:r w:rsidR="001E7B05" w:rsidRPr="001E7B05">
        <w:rPr>
          <w:b/>
          <w:sz w:val="24"/>
          <w:szCs w:val="24"/>
        </w:rPr>
        <w:t xml:space="preserve">2 189 359,00 </w:t>
      </w:r>
      <w:r w:rsidR="001E7B05" w:rsidRPr="001E7B05">
        <w:rPr>
          <w:sz w:val="24"/>
          <w:szCs w:val="24"/>
        </w:rPr>
        <w:t>(два миллиона сто восемьдесят девять тысяч триста пятьдесят девять) рублей 00 копеек РФ, без учета НДС; НДС составляет</w:t>
      </w:r>
      <w:r w:rsidR="001E7B05" w:rsidRPr="001E7B05">
        <w:rPr>
          <w:b/>
          <w:sz w:val="24"/>
          <w:szCs w:val="24"/>
        </w:rPr>
        <w:t xml:space="preserve"> 394 084,62 </w:t>
      </w:r>
      <w:r w:rsidR="001E7B05" w:rsidRPr="001E7B05">
        <w:rPr>
          <w:sz w:val="24"/>
          <w:szCs w:val="24"/>
        </w:rPr>
        <w:t>(триста девяносто четыре тысячи восемьдесят</w:t>
      </w:r>
      <w:r w:rsidR="001E7B05" w:rsidRPr="000A6CB1">
        <w:rPr>
          <w:sz w:val="24"/>
          <w:szCs w:val="24"/>
        </w:rPr>
        <w:t xml:space="preserve"> четыре) рубля 62 копейки РФ;</w:t>
      </w:r>
      <w:r w:rsidR="001E7B05" w:rsidRPr="000A6CB1">
        <w:rPr>
          <w:b/>
          <w:sz w:val="24"/>
          <w:szCs w:val="24"/>
        </w:rPr>
        <w:t xml:space="preserve"> 2 583 443,62 </w:t>
      </w:r>
      <w:r w:rsidR="001E7B05" w:rsidRPr="000A6CB1">
        <w:rPr>
          <w:sz w:val="24"/>
          <w:szCs w:val="24"/>
        </w:rPr>
        <w:t>(два миллиона пятьсот восемьдесят три тысячи четыреста сорок три) рубля 62 копейки РФ, с учетом НДС</w:t>
      </w:r>
      <w:r w:rsidR="001E7B05">
        <w:rPr>
          <w:sz w:val="24"/>
          <w:szCs w:val="24"/>
        </w:rPr>
        <w:t>.</w:t>
      </w:r>
    </w:p>
    <w:p w:rsidR="004F657D" w:rsidRPr="00AE1D21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A25C1">
        <w:rPr>
          <w:sz w:val="24"/>
          <w:szCs w:val="24"/>
        </w:rPr>
        <w:t xml:space="preserve">Организатор отклонит </w:t>
      </w:r>
      <w:r w:rsidRPr="001365D6">
        <w:rPr>
          <w:sz w:val="24"/>
          <w:szCs w:val="24"/>
        </w:rPr>
        <w:t xml:space="preserve">Заявку Участника только на том основании, что </w:t>
      </w:r>
      <w:r w:rsidRPr="00AE1D21">
        <w:rPr>
          <w:sz w:val="24"/>
          <w:szCs w:val="24"/>
        </w:rPr>
        <w:t xml:space="preserve">предложенная Участником цена превышает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="004F657D" w:rsidRPr="00AE1D21">
        <w:rPr>
          <w:bCs w:val="0"/>
          <w:sz w:val="24"/>
          <w:szCs w:val="24"/>
        </w:rPr>
        <w:t>.</w:t>
      </w:r>
    </w:p>
    <w:p w:rsidR="00546518" w:rsidRPr="00AE1D21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Pr="00AE1D21">
        <w:rPr>
          <w:sz w:val="24"/>
          <w:szCs w:val="24"/>
        </w:rPr>
        <w:t xml:space="preserve"> по данному филиалу</w:t>
      </w:r>
      <w:r w:rsidR="00546518" w:rsidRPr="00AE1D21">
        <w:rPr>
          <w:sz w:val="24"/>
          <w:szCs w:val="24"/>
        </w:rPr>
        <w:t>.</w:t>
      </w:r>
    </w:p>
    <w:p w:rsidR="004F657D" w:rsidRPr="00AE1D21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Цена в письме о подаче оферты </w:t>
      </w:r>
      <w:r w:rsidR="003F3A69" w:rsidRPr="00AE1D21">
        <w:rPr>
          <w:bCs w:val="0"/>
          <w:spacing w:val="-2"/>
          <w:sz w:val="24"/>
          <w:szCs w:val="24"/>
        </w:rPr>
        <w:t>(под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5.1</w:t>
      </w:r>
      <w:r w:rsidR="00402725">
        <w:fldChar w:fldCharType="end"/>
      </w:r>
      <w:r w:rsidR="003F3A69" w:rsidRPr="00AE1D21">
        <w:rPr>
          <w:bCs w:val="0"/>
          <w:sz w:val="24"/>
          <w:szCs w:val="24"/>
          <w:lang w:eastAsia="ru-RU"/>
        </w:rPr>
        <w:t>)</w:t>
      </w:r>
      <w:r w:rsidRPr="00AE1D21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AE1D21">
        <w:rPr>
          <w:bCs w:val="0"/>
          <w:sz w:val="24"/>
          <w:szCs w:val="24"/>
        </w:rPr>
        <w:t>Сводной таблице стоимости</w:t>
      </w:r>
      <w:r w:rsidR="00525723" w:rsidRPr="00AE1D21">
        <w:rPr>
          <w:bCs w:val="0"/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</w:t>
      </w:r>
      <w:r w:rsidR="003F3A69" w:rsidRPr="00AE1D21">
        <w:rPr>
          <w:bCs w:val="0"/>
          <w:sz w:val="24"/>
          <w:szCs w:val="24"/>
        </w:rPr>
        <w:t>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_Ref440271072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5.2</w:t>
      </w:r>
      <w:r w:rsidR="00402725">
        <w:fldChar w:fldCharType="end"/>
      </w:r>
      <w:r w:rsidR="003F3A69" w:rsidRPr="00AE1D21">
        <w:rPr>
          <w:bCs w:val="0"/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>,</w:t>
      </w:r>
      <w:r w:rsidR="00EA1723" w:rsidRPr="00AE1D21">
        <w:rPr>
          <w:sz w:val="24"/>
          <w:szCs w:val="24"/>
        </w:rPr>
        <w:t xml:space="preserve"> Графике оплаты оказания услуг (подраздел </w:t>
      </w:r>
      <w:r w:rsidR="00402725">
        <w:fldChar w:fldCharType="begin"/>
      </w:r>
      <w:r w:rsidR="00402725">
        <w:instrText xml:space="preserve"> REF _Ref440361439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5.5</w:t>
      </w:r>
      <w:r w:rsidR="00402725">
        <w:fldChar w:fldCharType="end"/>
      </w:r>
      <w:r w:rsidR="00EA1723" w:rsidRPr="00AE1D21">
        <w:rPr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 xml:space="preserve"> и </w:t>
      </w:r>
      <w:r w:rsidR="00BD74DF" w:rsidRPr="00AE1D21">
        <w:rPr>
          <w:sz w:val="24"/>
          <w:szCs w:val="24"/>
        </w:rPr>
        <w:t>на «котировочной доске» ЭТП</w:t>
      </w:r>
      <w:r w:rsidRPr="00AE1D21">
        <w:rPr>
          <w:bCs w:val="0"/>
          <w:sz w:val="24"/>
          <w:szCs w:val="24"/>
        </w:rPr>
        <w:t>. В противном случае Заявк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Участника будет отклонен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EB7BE2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402725">
        <w:fldChar w:fldCharType="begin"/>
      </w:r>
      <w:r w:rsidR="00402725">
        <w:instrText xml:space="preserve"> REF _Ref306138385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3.6.4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 настоящей Документации, Закупочная комиссия </w:t>
      </w:r>
      <w:r w:rsidRPr="00EB7BE2">
        <w:rPr>
          <w:bCs w:val="0"/>
          <w:sz w:val="24"/>
          <w:szCs w:val="24"/>
        </w:rPr>
        <w:t>оценивает и сопоставляет стоимость Заявки без учета НДС.</w:t>
      </w:r>
    </w:p>
    <w:p w:rsidR="006371C4" w:rsidRPr="001E7B05" w:rsidRDefault="006371C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1E7B05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402725" w:rsidRPr="001E7B05">
        <w:fldChar w:fldCharType="begin"/>
      </w:r>
      <w:r w:rsidR="00402725" w:rsidRPr="001E7B05">
        <w:instrText xml:space="preserve"> REF _Ref465670219 \r \h  \* MERGEFORMAT </w:instrText>
      </w:r>
      <w:r w:rsidR="00402725" w:rsidRPr="001E7B05">
        <w:fldChar w:fldCharType="separate"/>
      </w:r>
      <w:r w:rsidR="003B72EA" w:rsidRPr="001E7B05">
        <w:rPr>
          <w:bCs w:val="0"/>
          <w:sz w:val="24"/>
          <w:szCs w:val="24"/>
        </w:rPr>
        <w:t>3.11</w:t>
      </w:r>
      <w:r w:rsidR="00402725" w:rsidRPr="001E7B05">
        <w:fldChar w:fldCharType="end"/>
      </w:r>
      <w:r w:rsidRPr="001E7B05">
        <w:rPr>
          <w:bCs w:val="0"/>
          <w:sz w:val="24"/>
          <w:szCs w:val="24"/>
        </w:rPr>
        <w:t xml:space="preserve"> данной документации.</w:t>
      </w:r>
    </w:p>
    <w:p w:rsidR="003B72EA" w:rsidRPr="001E7B05" w:rsidRDefault="003B72EA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1E7B05">
        <w:rPr>
          <w:bCs w:val="0"/>
          <w:sz w:val="24"/>
          <w:szCs w:val="24"/>
        </w:rPr>
        <w:t>В соответствии с Федеральным законом от 03.08.2018 N 303-ФЗ с 1 января 2019 г. налоговая ставка НДС составляет 20%, при увеличении ставки НДС на момент отгрузки продукции/ оказания услуг/ выполнения работ, ранее определенная цена договора с учетом НДС увеличивается на сумму увеличения ставки НДС.</w:t>
      </w:r>
    </w:p>
    <w:p w:rsidR="002A5B42" w:rsidRPr="00EB7BE2" w:rsidRDefault="00717F60" w:rsidP="00E71A48">
      <w:pPr>
        <w:pStyle w:val="3"/>
        <w:spacing w:line="264" w:lineRule="auto"/>
        <w:rPr>
          <w:szCs w:val="24"/>
        </w:rPr>
      </w:pPr>
      <w:bookmarkStart w:id="451" w:name="_Ref191386407"/>
      <w:bookmarkStart w:id="452" w:name="_Ref191386526"/>
      <w:bookmarkStart w:id="453" w:name="_Toc440361333"/>
      <w:bookmarkStart w:id="454" w:name="_Toc440376088"/>
      <w:bookmarkStart w:id="455" w:name="_Toc440376215"/>
      <w:bookmarkStart w:id="456" w:name="_Toc440382480"/>
      <w:bookmarkStart w:id="457" w:name="_Toc440447150"/>
      <w:bookmarkStart w:id="458" w:name="_Toc440632310"/>
      <w:bookmarkStart w:id="459" w:name="_Toc440875083"/>
      <w:bookmarkStart w:id="460" w:name="_Toc441131070"/>
      <w:bookmarkStart w:id="461" w:name="_Toc465774591"/>
      <w:bookmarkStart w:id="462" w:name="_Toc465848820"/>
      <w:bookmarkStart w:id="463" w:name="_Toc468875322"/>
      <w:bookmarkStart w:id="464" w:name="_Toc469488374"/>
      <w:bookmarkStart w:id="465" w:name="_Toc471894895"/>
      <w:bookmarkStart w:id="466" w:name="_Toc498590320"/>
      <w:bookmarkStart w:id="467" w:name="_Ref303624481"/>
      <w:r w:rsidRPr="00EB7BE2">
        <w:rPr>
          <w:szCs w:val="24"/>
        </w:rPr>
        <w:t xml:space="preserve">Требования к </w:t>
      </w:r>
      <w:r w:rsidR="009C744E" w:rsidRPr="00EB7BE2">
        <w:rPr>
          <w:szCs w:val="24"/>
        </w:rPr>
        <w:t>Участник</w:t>
      </w:r>
      <w:r w:rsidRPr="00EB7BE2">
        <w:rPr>
          <w:szCs w:val="24"/>
        </w:rPr>
        <w:t>у. Подтверждение соответствия предъявляемым требованиям</w:t>
      </w:r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r w:rsidRPr="00EB7BE2">
        <w:rPr>
          <w:szCs w:val="24"/>
        </w:rPr>
        <w:t xml:space="preserve"> </w:t>
      </w:r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68" w:name="_Ref93090116"/>
      <w:bookmarkStart w:id="469" w:name="_Ref191386482"/>
      <w:bookmarkStart w:id="470" w:name="_Ref440291364"/>
      <w:bookmarkEnd w:id="467"/>
      <w:r w:rsidRPr="00EB7BE2">
        <w:rPr>
          <w:bCs w:val="0"/>
          <w:sz w:val="24"/>
          <w:szCs w:val="24"/>
        </w:rPr>
        <w:t xml:space="preserve">Требования к </w:t>
      </w:r>
      <w:r w:rsidR="009C744E" w:rsidRPr="00EB7BE2">
        <w:rPr>
          <w:bCs w:val="0"/>
          <w:sz w:val="24"/>
          <w:szCs w:val="24"/>
        </w:rPr>
        <w:t>Участник</w:t>
      </w:r>
      <w:r w:rsidRPr="00EB7BE2">
        <w:rPr>
          <w:bCs w:val="0"/>
          <w:sz w:val="24"/>
          <w:szCs w:val="24"/>
        </w:rPr>
        <w:t>ам</w:t>
      </w:r>
      <w:bookmarkEnd w:id="468"/>
      <w:r w:rsidRPr="00EB7BE2">
        <w:rPr>
          <w:bCs w:val="0"/>
          <w:sz w:val="24"/>
          <w:szCs w:val="24"/>
        </w:rPr>
        <w:t>:</w:t>
      </w:r>
      <w:bookmarkStart w:id="471" w:name="_Ref306004833"/>
      <w:bookmarkEnd w:id="469"/>
      <w:r w:rsidR="000F4365" w:rsidRPr="00EB7BE2">
        <w:rPr>
          <w:bCs w:val="0"/>
          <w:sz w:val="24"/>
          <w:szCs w:val="24"/>
        </w:rPr>
        <w:t xml:space="preserve"> у</w:t>
      </w:r>
      <w:r w:rsidRPr="00EB7BE2">
        <w:rPr>
          <w:bCs w:val="0"/>
          <w:sz w:val="24"/>
          <w:szCs w:val="24"/>
        </w:rPr>
        <w:t xml:space="preserve">частвовать в процедуре </w:t>
      </w:r>
      <w:r w:rsidR="009C744E" w:rsidRPr="00EB7BE2">
        <w:rPr>
          <w:bCs w:val="0"/>
          <w:sz w:val="24"/>
          <w:szCs w:val="24"/>
        </w:rPr>
        <w:t>З</w:t>
      </w:r>
      <w:r w:rsidRPr="00EB7BE2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EB7BE2">
        <w:rPr>
          <w:bCs w:val="0"/>
          <w:color w:val="000000"/>
          <w:sz w:val="24"/>
          <w:szCs w:val="24"/>
        </w:rPr>
        <w:t>физическое</w:t>
      </w:r>
      <w:r w:rsidRPr="00EB7BE2">
        <w:rPr>
          <w:bCs w:val="0"/>
          <w:sz w:val="24"/>
          <w:szCs w:val="24"/>
        </w:rPr>
        <w:t xml:space="preserve"> лицо </w:t>
      </w:r>
      <w:r w:rsidR="00E71628" w:rsidRPr="00EB7BE2">
        <w:rPr>
          <w:bCs w:val="0"/>
          <w:sz w:val="24"/>
          <w:szCs w:val="24"/>
        </w:rPr>
        <w:t>(в т.</w:t>
      </w:r>
      <w:r w:rsidR="003129D4" w:rsidRPr="00EB7BE2">
        <w:rPr>
          <w:bCs w:val="0"/>
          <w:sz w:val="24"/>
          <w:szCs w:val="24"/>
        </w:rPr>
        <w:t xml:space="preserve"> </w:t>
      </w:r>
      <w:r w:rsidR="00E71628" w:rsidRPr="00EB7BE2">
        <w:rPr>
          <w:bCs w:val="0"/>
          <w:sz w:val="24"/>
          <w:szCs w:val="24"/>
        </w:rPr>
        <w:t xml:space="preserve">ч. </w:t>
      </w:r>
      <w:r w:rsidRPr="00EB7BE2">
        <w:rPr>
          <w:bCs w:val="0"/>
          <w:sz w:val="24"/>
          <w:szCs w:val="24"/>
        </w:rPr>
        <w:t>индивидуальный предприниматель</w:t>
      </w:r>
      <w:r w:rsidR="00E7162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</w:t>
      </w:r>
      <w:r w:rsidR="00362EA4" w:rsidRPr="00EB7BE2">
        <w:rPr>
          <w:bCs w:val="0"/>
          <w:sz w:val="24"/>
          <w:szCs w:val="24"/>
        </w:rPr>
        <w:t>Дополнительные требования к соисполнителям и порядку подтверждения</w:t>
      </w:r>
      <w:r w:rsidR="00362EA4" w:rsidRPr="00AE1D21">
        <w:rPr>
          <w:bCs w:val="0"/>
          <w:sz w:val="24"/>
          <w:szCs w:val="24"/>
        </w:rPr>
        <w:t xml:space="preserve"> их соответствия установленным требованиям приведены в пункте </w:t>
      </w:r>
      <w:r w:rsidR="00402725">
        <w:fldChar w:fldCharType="begin"/>
      </w:r>
      <w:r w:rsidR="00402725">
        <w:instrText xml:space="preserve"> REF _Ref191386451 \n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3.3.9</w:t>
      </w:r>
      <w:r w:rsidR="00402725">
        <w:fldChar w:fldCharType="end"/>
      </w:r>
      <w:r w:rsidR="00362EA4" w:rsidRPr="00AE1D21">
        <w:rPr>
          <w:bCs w:val="0"/>
          <w:sz w:val="24"/>
          <w:szCs w:val="24"/>
        </w:rPr>
        <w:t>.</w:t>
      </w:r>
      <w:r w:rsidR="00036006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E1D21">
        <w:rPr>
          <w:bCs w:val="0"/>
          <w:sz w:val="24"/>
          <w:szCs w:val="24"/>
        </w:rPr>
        <w:t>У</w:t>
      </w:r>
      <w:r w:rsidRPr="00AE1D21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_Ref440876619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3.3.10</w:t>
      </w:r>
      <w:r w:rsidR="00402725">
        <w:fldChar w:fldCharType="end"/>
      </w:r>
      <w:r w:rsidRPr="00AE1D21">
        <w:rPr>
          <w:bCs w:val="0"/>
          <w:sz w:val="24"/>
          <w:szCs w:val="24"/>
        </w:rPr>
        <w:t>. При проведении запроса предложений на ЭТП, такое</w:t>
      </w:r>
      <w:r w:rsidRPr="00AE1D2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ЭТП, а также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проводимого запроса предложений.</w:t>
      </w:r>
      <w:bookmarkEnd w:id="470"/>
      <w:bookmarkEnd w:id="471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2" w:name="_Ref303669127"/>
      <w:r w:rsidRPr="00AE1D21">
        <w:rPr>
          <w:bCs w:val="0"/>
          <w:sz w:val="24"/>
          <w:szCs w:val="24"/>
        </w:rPr>
        <w:lastRenderedPageBreak/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72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73" w:name="_Ref306032455"/>
      <w:r w:rsidRPr="00AE1D21">
        <w:rPr>
          <w:bCs w:val="0"/>
          <w:color w:val="000000"/>
          <w:sz w:val="24"/>
          <w:szCs w:val="24"/>
        </w:rPr>
        <w:t xml:space="preserve">должен </w:t>
      </w:r>
      <w:bookmarkStart w:id="474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 xml:space="preserve">; </w:t>
      </w:r>
      <w:bookmarkEnd w:id="473"/>
      <w:bookmarkEnd w:id="474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E1D21">
        <w:rPr>
          <w:bCs w:val="0"/>
          <w:sz w:val="24"/>
          <w:szCs w:val="24"/>
        </w:rPr>
        <w:t>Участника не должен</w:t>
      </w:r>
      <w:r w:rsidRPr="00AE1D21">
        <w:rPr>
          <w:bCs w:val="0"/>
          <w:sz w:val="24"/>
          <w:szCs w:val="24"/>
        </w:rPr>
        <w:t xml:space="preserve"> быть наложен арест, </w:t>
      </w:r>
      <w:r w:rsidRPr="00AE1D21">
        <w:rPr>
          <w:sz w:val="24"/>
          <w:szCs w:val="24"/>
          <w:lang w:eastAsia="ru-RU"/>
        </w:rPr>
        <w:t>экономическая</w:t>
      </w:r>
      <w:r w:rsidRPr="00AE1D21">
        <w:rPr>
          <w:bCs w:val="0"/>
          <w:sz w:val="24"/>
          <w:szCs w:val="24"/>
        </w:rPr>
        <w:t xml:space="preserve"> деятельность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 не должна быть</w:t>
      </w:r>
      <w:r w:rsidRPr="00E71A48">
        <w:rPr>
          <w:bCs w:val="0"/>
          <w:sz w:val="24"/>
          <w:szCs w:val="24"/>
        </w:rPr>
        <w:t xml:space="preserve">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75" w:name="_Ref306032457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  <w:lang w:eastAsia="ru-RU"/>
        </w:rPr>
        <w:t>;</w:t>
      </w:r>
      <w:bookmarkEnd w:id="475"/>
    </w:p>
    <w:p w:rsidR="00DC7643" w:rsidRPr="009F2BF9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F2BF9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п. </w:t>
      </w:r>
      <w:r w:rsidR="00402725">
        <w:fldChar w:fldCharType="begin"/>
      </w:r>
      <w:r w:rsidR="00402725">
        <w:instrText xml:space="preserve"> REF _Ref440275279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1.1.4</w:t>
      </w:r>
      <w:r w:rsidR="00402725">
        <w:fldChar w:fldCharType="end"/>
      </w:r>
      <w:r w:rsidRPr="009F2BF9">
        <w:rPr>
          <w:sz w:val="24"/>
          <w:szCs w:val="24"/>
        </w:rPr>
        <w:t xml:space="preserve"> и разделе </w:t>
      </w:r>
      <w:r w:rsidR="00402725">
        <w:fldChar w:fldCharType="begin"/>
      </w:r>
      <w:r w:rsidR="00402725">
        <w:instrText xml:space="preserve"> REF _Ref440270568 \r \h  \* MERGEFORMAT </w:instrText>
      </w:r>
      <w:r w:rsidR="00402725">
        <w:fldChar w:fldCharType="separate"/>
      </w:r>
      <w:r w:rsidR="003B72EA">
        <w:t>4</w:t>
      </w:r>
      <w:r w:rsidR="00402725">
        <w:fldChar w:fldCharType="end"/>
      </w:r>
      <w:r w:rsidRPr="009F2BF9">
        <w:rPr>
          <w:sz w:val="24"/>
          <w:szCs w:val="24"/>
        </w:rPr>
        <w:t xml:space="preserve">, в соответствии с требованиями законодательства Российской Федерации) </w:t>
      </w:r>
    </w:p>
    <w:p w:rsidR="009D7F01" w:rsidRPr="00AE1D2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AE1D21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AE1D21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AE1D21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090FCB" w:rsidRDefault="00090FCB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r w:rsidRPr="00090FCB">
        <w:rPr>
          <w:color w:val="000000"/>
          <w:sz w:val="24"/>
          <w:szCs w:val="24"/>
          <w:lang w:eastAsia="ru-RU"/>
        </w:rPr>
        <w:t xml:space="preserve">должен обладать опытом оказания аналогичных услуг (желательно наличие за последние 3 года не менее 1 завершенного аналогичного договора по оказываемым услугам, (в т.ч. объемам услуг и общей сумме договора). </w:t>
      </w:r>
      <w:r w:rsidRPr="00090FCB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работ/услуг договора по данной закупочной процедуре</w:t>
      </w:r>
      <w:r w:rsidR="00036006" w:rsidRPr="00090FCB">
        <w:rPr>
          <w:color w:val="000000"/>
          <w:sz w:val="24"/>
          <w:szCs w:val="24"/>
          <w:lang w:eastAsia="ru-RU"/>
        </w:rPr>
        <w:t xml:space="preserve">. </w:t>
      </w:r>
    </w:p>
    <w:p w:rsidR="00CF39D0" w:rsidRPr="00AE1D2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, изложены в Приложении №1 (Техническ</w:t>
      </w:r>
      <w:r w:rsidR="003776BB" w:rsidRPr="00AE1D21">
        <w:rPr>
          <w:sz w:val="24"/>
          <w:szCs w:val="24"/>
          <w:lang w:eastAsia="ru-RU"/>
        </w:rPr>
        <w:t>ом(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и(</w:t>
      </w:r>
      <w:r w:rsidRPr="00AE1D21">
        <w:rPr>
          <w:sz w:val="24"/>
          <w:szCs w:val="24"/>
          <w:lang w:eastAsia="ru-RU"/>
        </w:rPr>
        <w:t>ях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E1D21">
        <w:rPr>
          <w:sz w:val="24"/>
          <w:szCs w:val="24"/>
          <w:lang w:eastAsia="ru-RU"/>
        </w:rPr>
        <w:t>Заявку</w:t>
      </w:r>
      <w:r w:rsidRPr="00AE1D21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r w:rsidRPr="00AE1D21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</w:t>
      </w:r>
      <w:r w:rsidRPr="00AE1D21">
        <w:rPr>
          <w:sz w:val="24"/>
          <w:szCs w:val="24"/>
        </w:rPr>
        <w:lastRenderedPageBreak/>
        <w:t>Устава, выписка из ЕГРЮЛ/ЕГРИП, учредительный договор), подтверждающие факт аффилированности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76" w:name="_Ref306005578"/>
      <w:bookmarkStart w:id="477" w:name="_Ref303587815"/>
      <w:r w:rsidRPr="00AE1D21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пп. </w:t>
      </w:r>
      <w:r w:rsidR="00402725">
        <w:fldChar w:fldCharType="begin"/>
      </w:r>
      <w:r w:rsidR="00402725">
        <w:instrText xml:space="preserve"> REF _Ref440291364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3.3.8.1</w:t>
      </w:r>
      <w:r w:rsidR="00402725">
        <w:fldChar w:fldCharType="end"/>
      </w:r>
      <w:r w:rsidRPr="00AE1D21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3.3.8.2</w:t>
      </w:r>
      <w:r w:rsidR="00402725">
        <w:fldChar w:fldCharType="end"/>
      </w:r>
      <w:r w:rsidR="00717F60" w:rsidRPr="00AE1D21">
        <w:rPr>
          <w:bCs w:val="0"/>
          <w:sz w:val="24"/>
          <w:szCs w:val="24"/>
        </w:rPr>
        <w:t>:</w:t>
      </w:r>
      <w:bookmarkEnd w:id="476"/>
      <w:bookmarkEnd w:id="477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78" w:name="_Ref440279062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478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_Ref440271993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5.11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79" w:name="_Ref440372326"/>
      <w:r w:rsidRPr="00AE1D21">
        <w:rPr>
          <w:sz w:val="24"/>
          <w:szCs w:val="24"/>
        </w:rPr>
        <w:t>Антикоррупционные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Документации</w:t>
      </w:r>
      <w:r w:rsidR="00A600E3" w:rsidRPr="00AE1D21">
        <w:rPr>
          <w:sz w:val="24"/>
          <w:szCs w:val="24"/>
        </w:rPr>
        <w:t xml:space="preserve"> 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_Ref440271964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5.1.3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  <w:bookmarkEnd w:id="479"/>
    </w:p>
    <w:p w:rsidR="009948B4" w:rsidRPr="00AE1D21" w:rsidRDefault="00C841EC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C841EC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C841EC">
        <w:rPr>
          <w:sz w:val="24"/>
          <w:szCs w:val="24"/>
        </w:rPr>
        <w:t xml:space="preserve"> по форме и в</w:t>
      </w:r>
      <w:r w:rsidR="009948B4" w:rsidRPr="00AE1D21">
        <w:rPr>
          <w:sz w:val="24"/>
          <w:szCs w:val="24"/>
        </w:rPr>
        <w:t xml:space="preserve"> соответствии с инструкциями, приведенными в настоящей 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_Ref440272035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5.12</w:t>
      </w:r>
      <w:r w:rsidR="00402725">
        <w:fldChar w:fldCharType="end"/>
      </w:r>
      <w:r w:rsidR="009948B4"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 xml:space="preserve">в адрес ПАО "МРСК Центра" по </w:t>
      </w:r>
      <w:r w:rsidR="00A92723" w:rsidRPr="00AE1D21">
        <w:rPr>
          <w:sz w:val="24"/>
          <w:szCs w:val="24"/>
        </w:rPr>
        <w:lastRenderedPageBreak/>
        <w:t xml:space="preserve">форме и в соответствии с инструкциями, приведенными в настоящей 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_Ref440272051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5.12</w:t>
      </w:r>
      <w:r w:rsidR="003B72EA">
        <w:t>.2.18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AE1D21">
        <w:rPr>
          <w:sz w:val="24"/>
          <w:szCs w:val="24"/>
        </w:rPr>
        <w:t>форма которой утверждена Приказом ФНС России,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 xml:space="preserve">Копии Налоговой </w:t>
      </w:r>
      <w:hyperlink r:id="rId32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аналогичные по </w:t>
      </w:r>
      <w:r>
        <w:rPr>
          <w:sz w:val="24"/>
          <w:szCs w:val="24"/>
        </w:rPr>
        <w:t>сути и содержанию вышеуказанным;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>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 xml:space="preserve">желательное </w:t>
      </w:r>
      <w:r w:rsidR="00BD74DF" w:rsidRPr="00AE1D21">
        <w:rPr>
          <w:sz w:val="24"/>
          <w:szCs w:val="24"/>
        </w:rPr>
        <w:lastRenderedPageBreak/>
        <w:t>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0" w:name="_Ref440371812"/>
      <w:r w:rsidRPr="00AE1D21">
        <w:rPr>
          <w:sz w:val="24"/>
          <w:szCs w:val="24"/>
        </w:rPr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_Ref440272119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5.7.1</w:t>
      </w:r>
      <w:r w:rsidR="00402725">
        <w:fldChar w:fldCharType="end"/>
      </w:r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</w:t>
      </w:r>
      <w:r w:rsidR="00F82225" w:rsidRPr="00AE1D21">
        <w:rPr>
          <w:sz w:val="24"/>
          <w:szCs w:val="24"/>
        </w:rPr>
        <w:t>;</w:t>
      </w:r>
      <w:bookmarkEnd w:id="480"/>
    </w:p>
    <w:p w:rsidR="00F82225" w:rsidRPr="007D7C50" w:rsidRDefault="00117D2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1" w:name="_Ref440371822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</w:t>
      </w:r>
      <w:r w:rsidRPr="001B1E92">
        <w:rPr>
          <w:sz w:val="24"/>
          <w:szCs w:val="24"/>
        </w:rPr>
        <w:t xml:space="preserve">размещенного на официальном сайте ФНС России в сети Интернет по адресу: </w:t>
      </w:r>
      <w:hyperlink r:id="rId33" w:history="1">
        <w:r w:rsidR="001B1E92" w:rsidRPr="001B1E92">
          <w:rPr>
            <w:rStyle w:val="a7"/>
            <w:sz w:val="24"/>
            <w:szCs w:val="24"/>
          </w:rPr>
          <w:t>https://rmsp.nalog.ru</w:t>
        </w:r>
      </w:hyperlink>
      <w:r w:rsidRPr="001B1E92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</w:t>
      </w:r>
      <w:r w:rsidRPr="00577EC9">
        <w:rPr>
          <w:sz w:val="24"/>
          <w:szCs w:val="24"/>
        </w:rPr>
        <w:t xml:space="preserve"> отметка в документе с указанием № сертификата, владельца, срока действия), или Декларацию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 xml:space="preserve"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7D7C50">
        <w:rPr>
          <w:sz w:val="24"/>
          <w:szCs w:val="24"/>
        </w:rPr>
        <w:t>;</w:t>
      </w:r>
      <w:bookmarkEnd w:id="481"/>
    </w:p>
    <w:p w:rsidR="00F82225" w:rsidRPr="00920CB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З</w:t>
      </w:r>
      <w:r w:rsidR="00A316B7" w:rsidRPr="009F2BF9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9F2BF9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r w:rsidR="00402725">
        <w:fldChar w:fldCharType="begin"/>
      </w:r>
      <w:r w:rsidR="00402725">
        <w:instrText xml:space="preserve"> REF _Ref440275279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1.1.4</w:t>
      </w:r>
      <w:r w:rsidR="00402725">
        <w:fldChar w:fldCharType="end"/>
      </w:r>
      <w:r w:rsidRPr="009F2BF9">
        <w:rPr>
          <w:sz w:val="24"/>
          <w:szCs w:val="24"/>
        </w:rPr>
        <w:t xml:space="preserve"> и разделе </w:t>
      </w:r>
      <w:r w:rsidR="00402725">
        <w:fldChar w:fldCharType="begin"/>
      </w:r>
      <w:r w:rsidR="00402725">
        <w:instrText xml:space="preserve"> REF _Ref440270568 \r \h  \* MERGEFORMAT </w:instrText>
      </w:r>
      <w:r w:rsidR="00402725">
        <w:fldChar w:fldCharType="separate"/>
      </w:r>
      <w:r w:rsidR="003B72EA">
        <w:t>4</w:t>
      </w:r>
      <w:r w:rsidR="00402725">
        <w:fldChar w:fldCharType="end"/>
      </w:r>
      <w:r w:rsidRPr="009F2BF9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155666">
        <w:rPr>
          <w:sz w:val="24"/>
          <w:szCs w:val="24"/>
        </w:rPr>
        <w:t>;</w:t>
      </w:r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5.8</w:t>
      </w:r>
      <w:r w:rsidR="007F30BA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рамках выполнения Договора по установленной в настоящей Документации по запросу </w:t>
      </w:r>
      <w:r w:rsidR="007705A5" w:rsidRPr="00AE1D21">
        <w:rPr>
          <w:sz w:val="24"/>
          <w:szCs w:val="24"/>
        </w:rPr>
        <w:t>предложений форме — Справка о материально-технических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_Ref55336389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5.9</w:t>
      </w:r>
      <w:r w:rsidR="00402725">
        <w:fldChar w:fldCharType="end"/>
      </w:r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>— Справка о 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_Ref55336398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5.10</w:t>
      </w:r>
      <w:r w:rsidR="00402725">
        <w:fldChar w:fldCharType="end"/>
      </w:r>
      <w:r w:rsidR="007705A5" w:rsidRPr="00AE1D21">
        <w:rPr>
          <w:sz w:val="24"/>
          <w:szCs w:val="24"/>
        </w:rPr>
        <w:t>);</w:t>
      </w:r>
    </w:p>
    <w:p w:rsidR="00920CB0" w:rsidRPr="00090FCB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</w:t>
      </w:r>
      <w:r w:rsidRPr="00920CB0">
        <w:rPr>
          <w:sz w:val="24"/>
          <w:szCs w:val="24"/>
        </w:rPr>
        <w:lastRenderedPageBreak/>
        <w:t xml:space="preserve">выполнения аналогичных </w:t>
      </w:r>
      <w:r w:rsidRPr="00090FCB">
        <w:rPr>
          <w:sz w:val="24"/>
          <w:szCs w:val="24"/>
        </w:rPr>
        <w:t>договоров (</w:t>
      </w:r>
      <w:r w:rsidR="00240E62" w:rsidRPr="00090FCB">
        <w:rPr>
          <w:sz w:val="24"/>
          <w:szCs w:val="24"/>
        </w:rPr>
        <w:t>желательное требование, предоставляется Участником при наличии</w:t>
      </w:r>
      <w:r w:rsidRPr="00090FCB">
        <w:rPr>
          <w:sz w:val="24"/>
          <w:szCs w:val="24"/>
        </w:rPr>
        <w:t>)</w:t>
      </w:r>
      <w:r w:rsidR="00090FCB" w:rsidRPr="00090FCB">
        <w:rPr>
          <w:sz w:val="24"/>
          <w:szCs w:val="24"/>
        </w:rPr>
        <w:t>.</w:t>
      </w:r>
      <w:r w:rsidR="00090FCB" w:rsidRPr="00090FCB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="00090FCB" w:rsidRPr="00090FCB">
        <w:rPr>
          <w:sz w:val="24"/>
          <w:szCs w:val="24"/>
        </w:rPr>
        <w:t>;</w:t>
      </w:r>
    </w:p>
    <w:p w:rsidR="007705A5" w:rsidRPr="001E3137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2" w:name="_Ref442190626"/>
      <w:r w:rsidRPr="00090FCB">
        <w:rPr>
          <w:sz w:val="24"/>
          <w:szCs w:val="24"/>
        </w:rPr>
        <w:t xml:space="preserve">Соглашение о неустойке </w:t>
      </w:r>
      <w:r w:rsidR="00A154B7" w:rsidRPr="00090FCB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090FCB">
        <w:rPr>
          <w:sz w:val="24"/>
          <w:szCs w:val="24"/>
        </w:rPr>
        <w:t xml:space="preserve"> </w:t>
      </w:r>
      <w:r w:rsidRPr="00090FCB">
        <w:rPr>
          <w:sz w:val="24"/>
          <w:szCs w:val="24"/>
        </w:rPr>
        <w:t>(</w:t>
      </w:r>
      <w:r w:rsidR="003C2207" w:rsidRPr="00090FCB">
        <w:rPr>
          <w:sz w:val="24"/>
          <w:szCs w:val="24"/>
        </w:rPr>
        <w:t>подраздел</w:t>
      </w:r>
      <w:r w:rsidRPr="00090FCB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5.14</w:t>
      </w:r>
      <w:r w:rsidR="00402725">
        <w:fldChar w:fldCharType="end"/>
      </w:r>
      <w:r w:rsidRPr="00090FCB">
        <w:rPr>
          <w:sz w:val="24"/>
          <w:szCs w:val="24"/>
        </w:rPr>
        <w:t>)</w:t>
      </w:r>
      <w:r w:rsidR="00CE4D51" w:rsidRPr="00090FCB">
        <w:rPr>
          <w:sz w:val="24"/>
          <w:szCs w:val="24"/>
        </w:rPr>
        <w:t>, либо документ, подтверждающий факт внесения Участн</w:t>
      </w:r>
      <w:r w:rsidR="00CE4D51" w:rsidRPr="001E3137">
        <w:rPr>
          <w:sz w:val="24"/>
          <w:szCs w:val="24"/>
        </w:rPr>
        <w:t>иком денежных средств в качестве обеспечения исполнения обязательств, связанных с участием в Запросе предложений и подачей Заявки</w:t>
      </w:r>
      <w:r w:rsidRPr="001E3137">
        <w:rPr>
          <w:sz w:val="24"/>
          <w:szCs w:val="24"/>
        </w:rPr>
        <w:t>;</w:t>
      </w:r>
      <w:bookmarkEnd w:id="482"/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E3137">
        <w:rPr>
          <w:sz w:val="24"/>
          <w:szCs w:val="24"/>
        </w:rPr>
        <w:t>Согласие Участника закупочной процедуры</w:t>
      </w:r>
      <w:r w:rsidRPr="007705A5">
        <w:rPr>
          <w:sz w:val="24"/>
          <w:szCs w:val="24"/>
        </w:rPr>
        <w:t xml:space="preserve"> налоговым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_Ref440272274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5.16</w:t>
      </w:r>
      <w:r w:rsidR="00402725">
        <w:fldChar w:fldCharType="end"/>
      </w:r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lastRenderedPageBreak/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AE1D2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t>Федерального закона от 14.11.2002 №161-ФЗ «О государственных и муниципальных предприятиях»)</w:t>
      </w:r>
    </w:p>
    <w:p w:rsidR="00BD40A3" w:rsidRPr="00EB7BE2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 xml:space="preserve">) распорядительного документа Участника, утвердившего форму первичного учетного документа для факта хозяйственной жизни, </w:t>
      </w:r>
      <w:r w:rsidR="00BD40A3" w:rsidRPr="00EB7BE2">
        <w:rPr>
          <w:sz w:val="24"/>
          <w:szCs w:val="24"/>
        </w:rPr>
        <w:t>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6371C4" w:rsidRPr="00EB7BE2" w:rsidRDefault="006371C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 xml:space="preserve">Документы, предусмотренные п.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документации, в случае если Участником была предложена демпинговая цена Договора (цена лота);</w:t>
      </w:r>
    </w:p>
    <w:p w:rsidR="00920CB0" w:rsidRPr="00EB7BE2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>Иные документы, которые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 мнению Участника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>Организато</w:t>
      </w:r>
      <w:r w:rsidRPr="00B20653">
        <w:rPr>
          <w:bCs w:val="0"/>
          <w:sz w:val="24"/>
          <w:szCs w:val="24"/>
        </w:rPr>
        <w:t xml:space="preserve">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</w:t>
      </w:r>
      <w:r w:rsidR="000D2876" w:rsidRPr="009F3986">
        <w:rPr>
          <w:sz w:val="24"/>
          <w:szCs w:val="24"/>
          <w:lang w:val="x-none"/>
        </w:rPr>
        <w:t>иные нарушения существенны</w:t>
      </w:r>
      <w:r w:rsidR="000D2876" w:rsidRPr="009F3986">
        <w:rPr>
          <w:sz w:val="24"/>
          <w:szCs w:val="24"/>
        </w:rPr>
        <w:t xml:space="preserve">х </w:t>
      </w:r>
      <w:r w:rsidR="000D2876" w:rsidRPr="009F3986">
        <w:rPr>
          <w:sz w:val="24"/>
          <w:szCs w:val="24"/>
          <w:lang w:val="x-none"/>
        </w:rPr>
        <w:t>условий заключенных договоров</w:t>
      </w:r>
      <w:r w:rsidR="000D2876">
        <w:rPr>
          <w:sz w:val="24"/>
          <w:szCs w:val="24"/>
        </w:rPr>
        <w:t xml:space="preserve">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</w:t>
      </w:r>
      <w:r w:rsidRPr="00E71A48">
        <w:rPr>
          <w:bCs w:val="0"/>
          <w:sz w:val="24"/>
          <w:szCs w:val="24"/>
        </w:rPr>
        <w:lastRenderedPageBreak/>
        <w:t xml:space="preserve">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83" w:name="_Ref191386451"/>
      <w:bookmarkStart w:id="484" w:name="_Ref440271628"/>
      <w:bookmarkStart w:id="485" w:name="_Toc440361334"/>
      <w:bookmarkStart w:id="486" w:name="_Toc440376089"/>
      <w:bookmarkStart w:id="487" w:name="_Toc440376216"/>
      <w:bookmarkStart w:id="488" w:name="_Toc440382481"/>
      <w:bookmarkStart w:id="489" w:name="_Toc440447151"/>
      <w:bookmarkStart w:id="490" w:name="_Toc440632311"/>
      <w:bookmarkStart w:id="491" w:name="_Toc440875084"/>
      <w:bookmarkStart w:id="492" w:name="_Toc441131071"/>
      <w:bookmarkStart w:id="493" w:name="_Ref465773032"/>
      <w:bookmarkStart w:id="494" w:name="_Toc465774592"/>
      <w:bookmarkStart w:id="495" w:name="_Toc465848821"/>
      <w:bookmarkStart w:id="496" w:name="_Toc468875323"/>
      <w:bookmarkStart w:id="497" w:name="_Toc469488375"/>
      <w:bookmarkStart w:id="498" w:name="_Toc471894896"/>
      <w:bookmarkStart w:id="499" w:name="_Toc498590321"/>
      <w:r w:rsidRPr="00E71A48">
        <w:rPr>
          <w:szCs w:val="24"/>
        </w:rPr>
        <w:t xml:space="preserve">Привлечение </w:t>
      </w:r>
      <w:bookmarkEnd w:id="483"/>
      <w:bookmarkEnd w:id="484"/>
      <w:bookmarkEnd w:id="485"/>
      <w:bookmarkEnd w:id="486"/>
      <w:bookmarkEnd w:id="487"/>
      <w:r w:rsidR="00362EA4">
        <w:rPr>
          <w:szCs w:val="24"/>
        </w:rPr>
        <w:t>соисполнителей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500" w:name="_Ref191386461"/>
      <w:bookmarkStart w:id="501" w:name="_Toc440361335"/>
      <w:bookmarkStart w:id="502" w:name="_Toc440376090"/>
      <w:bookmarkStart w:id="503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>% услуг c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согласен с выделяемым ему перечнем, объемами, сроками и стоимостью оказания услуг;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3.3.8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504" w:name="_Ref306143446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504"/>
    </w:p>
    <w:p w:rsidR="00D50E8D" w:rsidRPr="00E71A48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признания Заявки Участника запроса предложений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выполнения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7F30BA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3.3.8.1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3.3.8.2</w:t>
      </w:r>
      <w:r w:rsidR="00402725">
        <w:fldChar w:fldCharType="end"/>
      </w:r>
      <w:r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>. Документы, указанные в пп</w:t>
      </w:r>
      <w:r w:rsidR="00197954"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у)</w:t>
      </w:r>
      <w:r w:rsidR="00402725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3.3.8.3</w:t>
      </w:r>
      <w:r w:rsidR="00402725">
        <w:fldChar w:fldCharType="end"/>
      </w:r>
      <w:r w:rsidR="00197954" w:rsidRPr="00AE1D21">
        <w:rPr>
          <w:sz w:val="24"/>
          <w:szCs w:val="24"/>
        </w:rPr>
        <w:t>, подаются основным Участником;</w:t>
      </w:r>
    </w:p>
    <w:p w:rsidR="00D50E8D" w:rsidRPr="00AE1D2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_Ref440272510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5.17</w:t>
      </w:r>
      <w:r w:rsidR="00402725">
        <w:fldChar w:fldCharType="end"/>
      </w:r>
      <w:r w:rsidR="00362EA4" w:rsidRPr="00AE1D21">
        <w:rPr>
          <w:bCs w:val="0"/>
          <w:sz w:val="24"/>
          <w:szCs w:val="24"/>
        </w:rPr>
        <w:t xml:space="preserve">). Указанная форма </w:t>
      </w:r>
      <w:r w:rsidR="00362EA4" w:rsidRPr="00AE1D2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</w:t>
      </w:r>
      <w:r w:rsidRPr="00362EA4">
        <w:rPr>
          <w:bCs w:val="0"/>
          <w:sz w:val="24"/>
          <w:szCs w:val="24"/>
        </w:rPr>
        <w:lastRenderedPageBreak/>
        <w:t>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Заказчика,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05" w:name="_Toc440382482"/>
      <w:bookmarkStart w:id="506" w:name="_Toc440447152"/>
      <w:bookmarkStart w:id="507" w:name="_Toc440632312"/>
      <w:bookmarkStart w:id="508" w:name="_Toc440875085"/>
      <w:bookmarkStart w:id="509" w:name="_Ref440876619"/>
      <w:bookmarkStart w:id="510" w:name="_Ref440876660"/>
      <w:bookmarkStart w:id="511" w:name="_Toc441131072"/>
      <w:bookmarkStart w:id="512" w:name="_Ref465772690"/>
      <w:bookmarkStart w:id="513" w:name="_Toc465774593"/>
      <w:bookmarkStart w:id="514" w:name="_Toc465848822"/>
      <w:bookmarkStart w:id="515" w:name="_Toc468875324"/>
      <w:bookmarkStart w:id="516" w:name="_Toc469488376"/>
      <w:bookmarkStart w:id="517" w:name="_Toc471894897"/>
      <w:bookmarkStart w:id="518" w:name="_Toc498590322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500"/>
      <w:bookmarkEnd w:id="501"/>
      <w:bookmarkEnd w:id="502"/>
      <w:bookmarkEnd w:id="503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_Ref191386482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3.3.8.1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3.3.8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>окументации, изложенным в п.</w:t>
      </w:r>
      <w:r w:rsidR="007F30BA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_Ref303669127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3.3.8.2</w:t>
      </w:r>
      <w:r w:rsidR="007F30BA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519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519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520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520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521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521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подп. </w:t>
      </w:r>
      <w:r w:rsidR="00402725">
        <w:fldChar w:fldCharType="begin"/>
      </w:r>
      <w:r w:rsidR="00402725">
        <w:instrText xml:space="preserve"> REF _Ref307563248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  <w:lang w:val="en-US"/>
        </w:rPr>
        <w:t>a</w:t>
      </w:r>
      <w:r w:rsidR="003B72EA" w:rsidRPr="003B72EA">
        <w:rPr>
          <w:bCs w:val="0"/>
          <w:sz w:val="24"/>
          <w:szCs w:val="24"/>
        </w:rPr>
        <w:t>)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- </w:t>
      </w:r>
      <w:r w:rsidR="00402725">
        <w:fldChar w:fldCharType="begin"/>
      </w:r>
      <w:r w:rsidR="00402725">
        <w:instrText xml:space="preserve"> REF _Ref307563262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  <w:lang w:val="en-US"/>
        </w:rPr>
        <w:t>g</w:t>
      </w:r>
      <w:r w:rsidR="003B72EA" w:rsidRPr="003B72EA">
        <w:rPr>
          <w:bCs w:val="0"/>
          <w:sz w:val="24"/>
          <w:szCs w:val="24"/>
        </w:rPr>
        <w:t>)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п. </w:t>
      </w:r>
      <w:r w:rsidR="00402725">
        <w:fldChar w:fldCharType="begin"/>
      </w:r>
      <w:r w:rsidR="00402725">
        <w:instrText xml:space="preserve"> REF _Ref306032591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3.3.10.4</w:t>
      </w:r>
      <w:r w:rsidR="00402725">
        <w:fldChar w:fldCharType="end"/>
      </w:r>
      <w:r w:rsidRPr="00AE1D21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522" w:name="_Ref465847423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522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3.3.8.2</w:t>
      </w:r>
      <w:r w:rsidR="00402725">
        <w:fldChar w:fldCharType="end"/>
      </w:r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>. Документы, указанные в пп</w:t>
      </w:r>
      <w:r w:rsidR="00197954"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у)</w:t>
      </w:r>
      <w:r w:rsidR="00402725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3.3.8.3</w:t>
      </w:r>
      <w:r w:rsidR="00402725">
        <w:fldChar w:fldCharType="end"/>
      </w:r>
      <w:r w:rsidR="00197954" w:rsidRPr="00AE1D21">
        <w:rPr>
          <w:sz w:val="24"/>
          <w:szCs w:val="24"/>
        </w:rPr>
        <w:t>, подаются Лидером коллективного участника;</w:t>
      </w:r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5.18</w:t>
      </w:r>
      <w:r w:rsidR="007F30BA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указанных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3.3.8.1</w:t>
      </w:r>
      <w:r w:rsidR="007F30BA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3" w:name="_Ref306114966"/>
      <w:bookmarkStart w:id="524" w:name="_Toc440361336"/>
      <w:bookmarkStart w:id="525" w:name="_Toc440376091"/>
      <w:bookmarkStart w:id="526" w:name="_Toc440376218"/>
      <w:bookmarkStart w:id="527" w:name="_Toc440382483"/>
      <w:bookmarkStart w:id="528" w:name="_Toc440447153"/>
      <w:bookmarkStart w:id="529" w:name="_Toc440632313"/>
      <w:bookmarkStart w:id="530" w:name="_Toc440875086"/>
      <w:bookmarkStart w:id="531" w:name="_Toc441131073"/>
      <w:bookmarkStart w:id="532" w:name="_Toc465774594"/>
      <w:bookmarkStart w:id="533" w:name="_Toc465848823"/>
      <w:bookmarkStart w:id="534" w:name="_Toc468875325"/>
      <w:bookmarkStart w:id="535" w:name="_Toc469488377"/>
      <w:bookmarkStart w:id="536" w:name="_Toc471894898"/>
      <w:bookmarkStart w:id="537" w:name="_Toc498590323"/>
      <w:r w:rsidRPr="00E71A48">
        <w:rPr>
          <w:szCs w:val="24"/>
        </w:rPr>
        <w:t>Разъяснение Документации по запросу предложений</w:t>
      </w:r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</w:p>
    <w:p w:rsidR="00717F60" w:rsidRPr="007365D2" w:rsidRDefault="007365D2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В процессе подготовки Заявки Участники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Документации должны быть направлены </w:t>
      </w:r>
      <w:r w:rsidRPr="0015384A">
        <w:rPr>
          <w:bCs w:val="0"/>
          <w:iCs/>
          <w:sz w:val="24"/>
          <w:szCs w:val="24"/>
        </w:rPr>
        <w:t xml:space="preserve">через </w:t>
      </w:r>
      <w:r w:rsidRPr="007365D2">
        <w:rPr>
          <w:bCs w:val="0"/>
          <w:iCs/>
          <w:sz w:val="24"/>
          <w:szCs w:val="24"/>
        </w:rPr>
        <w:t>ЭТП</w:t>
      </w:r>
      <w:r w:rsidR="00717F60" w:rsidRPr="007365D2">
        <w:rPr>
          <w:bCs w:val="0"/>
          <w:iCs/>
          <w:sz w:val="24"/>
          <w:szCs w:val="24"/>
        </w:rPr>
        <w:t>.</w:t>
      </w:r>
    </w:p>
    <w:p w:rsidR="007365D2" w:rsidRPr="007365D2" w:rsidRDefault="007365D2" w:rsidP="007365D2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iCs/>
          <w:sz w:val="24"/>
          <w:szCs w:val="24"/>
        </w:rPr>
      </w:pPr>
      <w:r w:rsidRPr="007365D2">
        <w:rPr>
          <w:sz w:val="24"/>
          <w:szCs w:val="24"/>
        </w:rPr>
        <w:t>Организатор обязуется ответить на любой запрос разъяснений в срок не позднее 3 (трех) рабочих дней с даты поступления запроса.</w:t>
      </w:r>
    </w:p>
    <w:p w:rsidR="007365D2" w:rsidRPr="007365D2" w:rsidRDefault="007365D2" w:rsidP="007365D2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7365D2">
        <w:rPr>
          <w:sz w:val="24"/>
          <w:szCs w:val="24"/>
        </w:rPr>
        <w:t>Ответ на запрос разъяснений Организатор размещает посредством функционала ЭТП.</w:t>
      </w:r>
    </w:p>
    <w:p w:rsidR="007365D2" w:rsidRPr="001E7B05" w:rsidRDefault="007365D2" w:rsidP="007365D2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1E7B05">
        <w:rPr>
          <w:sz w:val="24"/>
          <w:szCs w:val="24"/>
        </w:rPr>
        <w:lastRenderedPageBreak/>
        <w:t xml:space="preserve">Организатор начинает предоставлять ответы на запросы разъяснений с даты публикации закупочной процедуры (п. </w:t>
      </w:r>
      <w:r w:rsidRPr="001E7B05">
        <w:rPr>
          <w:sz w:val="24"/>
          <w:szCs w:val="24"/>
        </w:rPr>
        <w:fldChar w:fldCharType="begin"/>
      </w:r>
      <w:r w:rsidRPr="001E7B05">
        <w:rPr>
          <w:sz w:val="24"/>
          <w:szCs w:val="24"/>
        </w:rPr>
        <w:instrText xml:space="preserve"> REF _Ref191386085 \r \h  \* MERGEFORMAT </w:instrText>
      </w:r>
      <w:r w:rsidRPr="001E7B05">
        <w:rPr>
          <w:sz w:val="24"/>
          <w:szCs w:val="24"/>
        </w:rPr>
      </w:r>
      <w:r w:rsidRPr="001E7B05">
        <w:rPr>
          <w:sz w:val="24"/>
          <w:szCs w:val="24"/>
        </w:rPr>
        <w:fldChar w:fldCharType="separate"/>
      </w:r>
      <w:r w:rsidR="003B72EA" w:rsidRPr="001E7B05">
        <w:rPr>
          <w:sz w:val="24"/>
          <w:szCs w:val="24"/>
        </w:rPr>
        <w:t>1.1.1</w:t>
      </w:r>
      <w:r w:rsidRPr="001E7B05">
        <w:rPr>
          <w:sz w:val="24"/>
          <w:szCs w:val="24"/>
        </w:rPr>
        <w:fldChar w:fldCharType="end"/>
      </w:r>
      <w:r w:rsidRPr="001E7B05">
        <w:rPr>
          <w:sz w:val="24"/>
          <w:szCs w:val="24"/>
        </w:rPr>
        <w:t>).</w:t>
      </w:r>
    </w:p>
    <w:p w:rsidR="007365D2" w:rsidRPr="001E7B05" w:rsidRDefault="007365D2" w:rsidP="007365D2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1E7B05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="001E7B05" w:rsidRPr="001E7B05">
        <w:rPr>
          <w:b/>
          <w:sz w:val="24"/>
          <w:szCs w:val="24"/>
        </w:rPr>
        <w:t>12:00 30</w:t>
      </w:r>
      <w:r w:rsidRPr="001E7B05">
        <w:rPr>
          <w:b/>
          <w:sz w:val="24"/>
          <w:szCs w:val="24"/>
        </w:rPr>
        <w:t xml:space="preserve"> </w:t>
      </w:r>
      <w:r w:rsidR="001E7B05" w:rsidRPr="001E7B05">
        <w:rPr>
          <w:b/>
          <w:sz w:val="24"/>
          <w:szCs w:val="24"/>
        </w:rPr>
        <w:t>октября</w:t>
      </w:r>
      <w:r w:rsidRPr="001E7B05">
        <w:rPr>
          <w:b/>
          <w:sz w:val="24"/>
          <w:szCs w:val="24"/>
        </w:rPr>
        <w:t xml:space="preserve"> 2018 года</w:t>
      </w:r>
      <w:r w:rsidRPr="001E7B05">
        <w:rPr>
          <w:sz w:val="24"/>
          <w:szCs w:val="24"/>
        </w:rPr>
        <w:t>.</w:t>
      </w:r>
    </w:p>
    <w:p w:rsidR="00717F60" w:rsidRPr="00E71A48" w:rsidRDefault="007365D2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Заявки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r w:rsidRPr="00212D09">
        <w:rPr>
          <w:bCs w:val="0"/>
          <w:iCs/>
          <w:sz w:val="24"/>
          <w:szCs w:val="24"/>
        </w:rPr>
        <w:t xml:space="preserve">случае,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7F30BA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7F30BA">
        <w:rPr>
          <w:bCs w:val="0"/>
          <w:iCs/>
          <w:sz w:val="24"/>
          <w:szCs w:val="24"/>
        </w:rPr>
      </w:r>
      <w:r w:rsidR="007F30BA">
        <w:rPr>
          <w:bCs w:val="0"/>
          <w:iCs/>
          <w:sz w:val="24"/>
          <w:szCs w:val="24"/>
        </w:rPr>
        <w:fldChar w:fldCharType="separate"/>
      </w:r>
      <w:r w:rsidR="003B72EA">
        <w:rPr>
          <w:bCs w:val="0"/>
          <w:iCs/>
          <w:sz w:val="24"/>
          <w:szCs w:val="24"/>
        </w:rPr>
        <w:t>3.3.12</w:t>
      </w:r>
      <w:r w:rsidR="007F30BA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402725">
        <w:fldChar w:fldCharType="begin"/>
      </w:r>
      <w:r w:rsidR="00402725">
        <w:instrText xml:space="preserve"> REF _Ref440289401 \r \h  \* MERGEFORMAT </w:instrText>
      </w:r>
      <w:r w:rsidR="00402725">
        <w:fldChar w:fldCharType="separate"/>
      </w:r>
      <w:r w:rsidR="003B72EA" w:rsidRPr="003B72EA">
        <w:rPr>
          <w:bCs w:val="0"/>
          <w:iCs/>
          <w:sz w:val="24"/>
          <w:szCs w:val="24"/>
        </w:rPr>
        <w:t>3.3.13</w:t>
      </w:r>
      <w:r w:rsidR="00402725">
        <w:fldChar w:fldCharType="end"/>
      </w:r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38" w:name="_Toc440361337"/>
      <w:bookmarkStart w:id="539" w:name="_Toc440376092"/>
      <w:bookmarkStart w:id="540" w:name="_Toc440376219"/>
      <w:bookmarkStart w:id="541" w:name="_Toc440382484"/>
      <w:bookmarkStart w:id="542" w:name="_Toc440447154"/>
      <w:bookmarkStart w:id="543" w:name="_Toc440632314"/>
      <w:bookmarkStart w:id="544" w:name="_Toc440875087"/>
      <w:bookmarkStart w:id="545" w:name="_Ref440969948"/>
      <w:bookmarkStart w:id="546" w:name="_Ref441057071"/>
      <w:bookmarkStart w:id="547" w:name="_Toc441131074"/>
      <w:bookmarkStart w:id="548" w:name="_Toc465774595"/>
      <w:bookmarkStart w:id="549" w:name="_Toc465848824"/>
      <w:bookmarkStart w:id="550" w:name="_Toc468875326"/>
      <w:bookmarkStart w:id="551" w:name="_Toc469488378"/>
      <w:bookmarkStart w:id="552" w:name="_Toc471894899"/>
      <w:bookmarkStart w:id="553" w:name="_Toc498590324"/>
      <w:r w:rsidRPr="00E71A48">
        <w:rPr>
          <w:szCs w:val="24"/>
        </w:rPr>
        <w:t>Внесение изменений в Документацию по запросу предложений.</w:t>
      </w:r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54" w:name="_Ref440289401"/>
      <w:bookmarkStart w:id="555" w:name="_Toc440361338"/>
      <w:bookmarkStart w:id="556" w:name="_Toc440376093"/>
      <w:bookmarkStart w:id="557" w:name="_Toc440376220"/>
      <w:bookmarkStart w:id="558" w:name="_Toc440382485"/>
      <w:bookmarkStart w:id="559" w:name="_Toc440447155"/>
      <w:bookmarkStart w:id="560" w:name="_Toc440632315"/>
      <w:bookmarkStart w:id="561" w:name="_Toc440875088"/>
      <w:bookmarkStart w:id="562" w:name="_Toc441131075"/>
      <w:bookmarkStart w:id="563" w:name="_Toc465774596"/>
      <w:bookmarkStart w:id="564" w:name="_Toc465848825"/>
      <w:bookmarkStart w:id="565" w:name="_Toc468875327"/>
      <w:bookmarkStart w:id="566" w:name="_Toc469488379"/>
      <w:bookmarkStart w:id="567" w:name="_Toc471894900"/>
      <w:bookmarkStart w:id="568" w:name="_Toc498590325"/>
      <w:r w:rsidRPr="00E71A48">
        <w:rPr>
          <w:szCs w:val="24"/>
        </w:rPr>
        <w:t>Продление срока окончания приема Заявок</w:t>
      </w:r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69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70" w:name="_Toc299701566"/>
      <w:bookmarkStart w:id="571" w:name="_Ref306176386"/>
      <w:bookmarkStart w:id="572" w:name="_Ref440285128"/>
      <w:bookmarkStart w:id="573" w:name="_Toc440361339"/>
      <w:bookmarkStart w:id="574" w:name="_Toc440376094"/>
      <w:bookmarkStart w:id="575" w:name="_Toc440376221"/>
      <w:bookmarkStart w:id="576" w:name="_Toc440382486"/>
      <w:bookmarkStart w:id="577" w:name="_Toc440447156"/>
      <w:bookmarkStart w:id="578" w:name="_Toc440632316"/>
      <w:bookmarkStart w:id="579" w:name="_Toc440875089"/>
      <w:bookmarkStart w:id="580" w:name="_Toc441131076"/>
      <w:bookmarkStart w:id="581" w:name="_Toc465774597"/>
      <w:bookmarkStart w:id="582" w:name="_Toc465848826"/>
      <w:bookmarkStart w:id="583" w:name="_Toc468875328"/>
      <w:bookmarkStart w:id="584" w:name="_Toc469488380"/>
      <w:bookmarkStart w:id="585" w:name="_Toc471894901"/>
      <w:bookmarkStart w:id="586" w:name="_Toc498590326"/>
      <w:r w:rsidRPr="00E71A48">
        <w:rPr>
          <w:bCs w:val="0"/>
          <w:szCs w:val="24"/>
          <w:lang w:eastAsia="ru-RU"/>
        </w:rPr>
        <w:t xml:space="preserve">Обеспечение </w:t>
      </w:r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предложений.</w:t>
      </w:r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</w:p>
    <w:p w:rsidR="00932C0A" w:rsidRPr="001E3137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обеспечение </w:t>
      </w:r>
      <w:r w:rsidR="00932C0A" w:rsidRPr="001E3137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1E3137">
        <w:rPr>
          <w:bCs w:val="0"/>
          <w:sz w:val="24"/>
          <w:szCs w:val="24"/>
        </w:rPr>
        <w:t>запросе предложений</w:t>
      </w:r>
      <w:r w:rsidR="00932C0A" w:rsidRPr="001E3137">
        <w:rPr>
          <w:bCs w:val="0"/>
          <w:sz w:val="24"/>
          <w:szCs w:val="24"/>
        </w:rPr>
        <w:t xml:space="preserve"> и подачей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>и, на сумму не менее</w:t>
      </w:r>
      <w:r w:rsidR="004816F5" w:rsidRPr="001E3137">
        <w:rPr>
          <w:bCs w:val="0"/>
          <w:sz w:val="24"/>
          <w:szCs w:val="24"/>
        </w:rPr>
        <w:t xml:space="preserve"> 3</w:t>
      </w:r>
      <w:r w:rsidR="00932C0A" w:rsidRPr="001E3137">
        <w:rPr>
          <w:bCs w:val="0"/>
          <w:sz w:val="24"/>
          <w:szCs w:val="24"/>
        </w:rPr>
        <w:t xml:space="preserve">% от стоимости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 xml:space="preserve">и, с учетом НДС. </w:t>
      </w:r>
    </w:p>
    <w:p w:rsidR="00932C0A" w:rsidRPr="001E3137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1E3137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402725">
        <w:fldChar w:fldCharType="begin"/>
      </w:r>
      <w:r w:rsidR="00402725">
        <w:instrText xml:space="preserve"> REF _Ref467168844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3.3.14.3</w:t>
      </w:r>
      <w:r w:rsidR="00402725">
        <w:fldChar w:fldCharType="end"/>
      </w:r>
      <w:r w:rsidRPr="001E3137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402725">
        <w:fldChar w:fldCharType="begin"/>
      </w:r>
      <w:r w:rsidR="00402725">
        <w:instrText xml:space="preserve"> REF _Ref442263553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3.3.14.4</w:t>
      </w:r>
      <w:r w:rsidR="00402725">
        <w:fldChar w:fldCharType="end"/>
      </w:r>
      <w:r w:rsidRPr="001E3137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Заявки, осуществляется Участником</w:t>
      </w:r>
      <w:r w:rsidR="00932C0A" w:rsidRPr="001E3137">
        <w:rPr>
          <w:bCs w:val="0"/>
          <w:sz w:val="24"/>
          <w:szCs w:val="24"/>
        </w:rPr>
        <w:t>.</w:t>
      </w:r>
    </w:p>
    <w:p w:rsidR="00CE4D51" w:rsidRPr="001E3137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87" w:name="_Ref467168844"/>
      <w:bookmarkStart w:id="588" w:name="_Ref306390343"/>
      <w:r w:rsidRPr="001E3137">
        <w:rPr>
          <w:sz w:val="24"/>
          <w:szCs w:val="24"/>
        </w:rPr>
        <w:t xml:space="preserve">В случае, если Участник выбрал обеспечение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</w:t>
      </w:r>
      <w:bookmarkEnd w:id="587"/>
      <w:r w:rsidR="00C5118D" w:rsidRPr="001E3137">
        <w:rPr>
          <w:sz w:val="24"/>
          <w:szCs w:val="24"/>
        </w:rPr>
        <w:t>:</w:t>
      </w:r>
    </w:p>
    <w:p w:rsidR="00932C0A" w:rsidRPr="00AE1D21" w:rsidRDefault="00932C0A" w:rsidP="003B72EA">
      <w:pPr>
        <w:widowControl w:val="0"/>
        <w:numPr>
          <w:ilvl w:val="5"/>
          <w:numId w:val="89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Форма соглашения о неустойке должна</w:t>
      </w:r>
      <w:r w:rsidR="00ED01BF" w:rsidRPr="001E3137">
        <w:rPr>
          <w:bCs w:val="0"/>
          <w:sz w:val="24"/>
          <w:szCs w:val="24"/>
        </w:rPr>
        <w:t xml:space="preserve"> соответствовать требованиям ст</w:t>
      </w:r>
      <w:r w:rsidRPr="001E3137">
        <w:rPr>
          <w:bCs w:val="0"/>
          <w:sz w:val="24"/>
          <w:szCs w:val="24"/>
        </w:rPr>
        <w:t>.330, 331 Гражданского кодекса Российской Федерации</w:t>
      </w:r>
      <w:bookmarkEnd w:id="588"/>
      <w:r w:rsidR="003C2207" w:rsidRPr="001E3137">
        <w:rPr>
          <w:bCs w:val="0"/>
          <w:sz w:val="24"/>
          <w:szCs w:val="24"/>
        </w:rPr>
        <w:t xml:space="preserve"> и быть</w:t>
      </w:r>
      <w:r w:rsidR="003C2207">
        <w:rPr>
          <w:bCs w:val="0"/>
          <w:sz w:val="24"/>
          <w:szCs w:val="24"/>
        </w:rPr>
        <w:t xml:space="preserve"> </w:t>
      </w:r>
      <w:r w:rsidR="003C2207">
        <w:rPr>
          <w:bCs w:val="0"/>
          <w:sz w:val="24"/>
          <w:szCs w:val="24"/>
        </w:rPr>
        <w:lastRenderedPageBreak/>
        <w:t xml:space="preserve">подготовлена по </w:t>
      </w:r>
      <w:r w:rsidR="005818B2" w:rsidRPr="00E71A48">
        <w:rPr>
          <w:bCs w:val="0"/>
          <w:spacing w:val="-1"/>
          <w:sz w:val="24"/>
          <w:szCs w:val="24"/>
        </w:rPr>
        <w:t xml:space="preserve">форме и в соответствии с </w:t>
      </w:r>
      <w:r w:rsidR="005818B2" w:rsidRPr="00AE1D21">
        <w:rPr>
          <w:bCs w:val="0"/>
          <w:spacing w:val="-1"/>
          <w:sz w:val="24"/>
          <w:szCs w:val="24"/>
        </w:rPr>
        <w:t>инструкциями, приведенными в настоящей Документации по запросу предложений</w:t>
      </w:r>
      <w:r w:rsidR="003C2207" w:rsidRPr="00AE1D21">
        <w:rPr>
          <w:bCs w:val="0"/>
          <w:sz w:val="24"/>
          <w:szCs w:val="24"/>
        </w:rPr>
        <w:t xml:space="preserve"> (</w:t>
      </w:r>
      <w:r w:rsidR="003C2207" w:rsidRPr="00AE1D21">
        <w:rPr>
          <w:bCs w:val="0"/>
          <w:sz w:val="24"/>
          <w:szCs w:val="24"/>
          <w:lang w:eastAsia="ru-RU"/>
        </w:rPr>
        <w:t xml:space="preserve">подраздел </w:t>
      </w:r>
      <w:r w:rsidR="00402725">
        <w:fldChar w:fldCharType="begin"/>
      </w:r>
      <w:r w:rsidR="00402725">
        <w:instrText xml:space="preserve"> REF _Ref440272678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  <w:lang w:eastAsia="ru-RU"/>
        </w:rPr>
        <w:t>5.14</w:t>
      </w:r>
      <w:r w:rsidR="00402725">
        <w:fldChar w:fldCharType="end"/>
      </w:r>
      <w:r w:rsidR="003C2207" w:rsidRPr="00AE1D21">
        <w:rPr>
          <w:bCs w:val="0"/>
          <w:sz w:val="24"/>
          <w:szCs w:val="24"/>
        </w:rPr>
        <w:t>)</w:t>
      </w:r>
      <w:r w:rsidR="000A6857" w:rsidRPr="00AE1D21">
        <w:rPr>
          <w:bCs w:val="0"/>
          <w:sz w:val="24"/>
          <w:szCs w:val="24"/>
        </w:rPr>
        <w:t>.</w:t>
      </w:r>
    </w:p>
    <w:p w:rsidR="00932C0A" w:rsidRPr="00AE1D21" w:rsidRDefault="00932C0A" w:rsidP="003B72EA">
      <w:pPr>
        <w:widowControl w:val="0"/>
        <w:numPr>
          <w:ilvl w:val="5"/>
          <w:numId w:val="89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89" w:name="_Ref307586570"/>
      <w:r w:rsidRPr="00AE1D21">
        <w:rPr>
          <w:bCs w:val="0"/>
          <w:sz w:val="24"/>
          <w:szCs w:val="24"/>
        </w:rPr>
        <w:t>В соглашении о неустойке должно быть указано</w:t>
      </w:r>
      <w:bookmarkStart w:id="590" w:name="_Ref305753174"/>
      <w:r w:rsidRPr="00AE1D21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AE1D21">
        <w:rPr>
          <w:bCs w:val="0"/>
          <w:sz w:val="24"/>
          <w:szCs w:val="24"/>
        </w:rPr>
        <w:t>запросе предложений</w:t>
      </w:r>
      <w:r w:rsidRPr="00AE1D21">
        <w:rPr>
          <w:bCs w:val="0"/>
          <w:sz w:val="24"/>
          <w:szCs w:val="24"/>
        </w:rPr>
        <w:t>:</w:t>
      </w:r>
      <w:bookmarkEnd w:id="589"/>
      <w:bookmarkEnd w:id="590"/>
    </w:p>
    <w:p w:rsidR="00932C0A" w:rsidRPr="00391E20" w:rsidRDefault="00932C0A" w:rsidP="003B72EA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91E20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F67CDE" w:rsidRPr="00391E20">
        <w:rPr>
          <w:bCs w:val="0"/>
          <w:sz w:val="24"/>
          <w:szCs w:val="24"/>
        </w:rPr>
        <w:t>, предоставления</w:t>
      </w:r>
      <w:r w:rsidR="007C47E3" w:rsidRPr="00391E20">
        <w:rPr>
          <w:bCs w:val="0"/>
          <w:sz w:val="24"/>
          <w:szCs w:val="24"/>
        </w:rPr>
        <w:t xml:space="preserve"> </w:t>
      </w:r>
      <w:r w:rsidR="00F56BF5" w:rsidRPr="00391E20">
        <w:rPr>
          <w:sz w:val="24"/>
          <w:szCs w:val="24"/>
        </w:rPr>
        <w:t xml:space="preserve">фальсифицированных </w:t>
      </w:r>
      <w:r w:rsidR="007C47E3" w:rsidRPr="00391E20">
        <w:rPr>
          <w:bCs w:val="0"/>
          <w:sz w:val="24"/>
          <w:szCs w:val="24"/>
        </w:rPr>
        <w:t>документов, приведенных в</w:t>
      </w:r>
      <w:r w:rsidRPr="00391E20">
        <w:rPr>
          <w:bCs w:val="0"/>
          <w:sz w:val="24"/>
          <w:szCs w:val="24"/>
        </w:rPr>
        <w:t xml:space="preserve"> составе </w:t>
      </w:r>
      <w:r w:rsidR="004B5EB3" w:rsidRPr="00391E20">
        <w:rPr>
          <w:bCs w:val="0"/>
          <w:sz w:val="24"/>
          <w:szCs w:val="24"/>
        </w:rPr>
        <w:t>Заявк</w:t>
      </w:r>
      <w:r w:rsidRPr="00391E20">
        <w:rPr>
          <w:bCs w:val="0"/>
          <w:sz w:val="24"/>
          <w:szCs w:val="24"/>
        </w:rPr>
        <w:t>и;</w:t>
      </w:r>
    </w:p>
    <w:p w:rsidR="00932C0A" w:rsidRPr="00391E20" w:rsidRDefault="00391E20" w:rsidP="003B72EA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91E20">
        <w:rPr>
          <w:bCs w:val="0"/>
          <w:sz w:val="24"/>
          <w:szCs w:val="24"/>
        </w:rPr>
        <w:t xml:space="preserve">отказа </w:t>
      </w:r>
      <w:r w:rsidRPr="00391E20">
        <w:rPr>
          <w:sz w:val="24"/>
          <w:szCs w:val="24"/>
          <w:lang w:val="x-none" w:eastAsia="x-none"/>
        </w:rPr>
        <w:t xml:space="preserve">Победителя или </w:t>
      </w:r>
      <w:r w:rsidRPr="00391E20">
        <w:rPr>
          <w:sz w:val="24"/>
          <w:szCs w:val="24"/>
          <w:lang w:eastAsia="x-none"/>
        </w:rPr>
        <w:t>У</w:t>
      </w:r>
      <w:r w:rsidRPr="00391E20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391E20">
        <w:rPr>
          <w:sz w:val="24"/>
          <w:szCs w:val="24"/>
          <w:lang w:eastAsia="x-none"/>
        </w:rPr>
        <w:t>У</w:t>
      </w:r>
      <w:r w:rsidRPr="00391E20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391E20">
        <w:rPr>
          <w:sz w:val="24"/>
          <w:szCs w:val="24"/>
          <w:lang w:eastAsia="x-none"/>
        </w:rPr>
        <w:t>Документации по запросу предложений</w:t>
      </w:r>
      <w:r w:rsidRPr="00391E20">
        <w:rPr>
          <w:sz w:val="24"/>
          <w:szCs w:val="24"/>
          <w:lang w:val="x-none" w:eastAsia="x-none"/>
        </w:rPr>
        <w:t xml:space="preserve">, заключить Договор в установленном настоящей </w:t>
      </w:r>
      <w:r w:rsidRPr="00391E20">
        <w:rPr>
          <w:sz w:val="24"/>
          <w:szCs w:val="24"/>
          <w:lang w:eastAsia="x-none"/>
        </w:rPr>
        <w:t>Документации по запросу предложений</w:t>
      </w:r>
      <w:r w:rsidRPr="00391E20">
        <w:rPr>
          <w:sz w:val="24"/>
          <w:szCs w:val="24"/>
          <w:lang w:val="x-none" w:eastAsia="x-none"/>
        </w:rPr>
        <w:t xml:space="preserve"> порядке</w:t>
      </w:r>
      <w:r w:rsidRPr="00391E20">
        <w:rPr>
          <w:bCs w:val="0"/>
          <w:sz w:val="24"/>
          <w:szCs w:val="24"/>
        </w:rPr>
        <w:t xml:space="preserve"> </w:t>
      </w:r>
      <w:r w:rsidR="00932C0A" w:rsidRPr="00391E20">
        <w:rPr>
          <w:bCs w:val="0"/>
          <w:sz w:val="24"/>
          <w:szCs w:val="24"/>
        </w:rPr>
        <w:t>(п</w:t>
      </w:r>
      <w:r w:rsidR="00403042" w:rsidRPr="00391E20">
        <w:rPr>
          <w:bCs w:val="0"/>
          <w:sz w:val="24"/>
          <w:szCs w:val="24"/>
        </w:rPr>
        <w:t>.</w:t>
      </w:r>
      <w:r w:rsidR="007F30BA" w:rsidRPr="00391E20">
        <w:rPr>
          <w:bCs w:val="0"/>
          <w:sz w:val="24"/>
          <w:szCs w:val="24"/>
        </w:rPr>
        <w:fldChar w:fldCharType="begin"/>
      </w:r>
      <w:r w:rsidR="00E54225" w:rsidRPr="00391E20">
        <w:rPr>
          <w:bCs w:val="0"/>
          <w:sz w:val="24"/>
          <w:szCs w:val="24"/>
        </w:rPr>
        <w:instrText xml:space="preserve"> REF _Ref468875001 \r \h </w:instrText>
      </w:r>
      <w:r>
        <w:rPr>
          <w:bCs w:val="0"/>
          <w:sz w:val="24"/>
          <w:szCs w:val="24"/>
        </w:rPr>
        <w:instrText xml:space="preserve"> \* MERGEFORMAT </w:instrText>
      </w:r>
      <w:r w:rsidR="007F30BA" w:rsidRPr="00391E20">
        <w:rPr>
          <w:bCs w:val="0"/>
          <w:sz w:val="24"/>
          <w:szCs w:val="24"/>
        </w:rPr>
      </w:r>
      <w:r w:rsidR="007F30BA" w:rsidRPr="00391E20">
        <w:rPr>
          <w:bCs w:val="0"/>
          <w:sz w:val="24"/>
          <w:szCs w:val="24"/>
        </w:rPr>
        <w:fldChar w:fldCharType="separate"/>
      </w:r>
      <w:r w:rsidR="003B72EA" w:rsidRPr="00391E20">
        <w:rPr>
          <w:bCs w:val="0"/>
          <w:sz w:val="24"/>
          <w:szCs w:val="24"/>
        </w:rPr>
        <w:t>3.12</w:t>
      </w:r>
      <w:r w:rsidR="007F30BA" w:rsidRPr="00391E20">
        <w:rPr>
          <w:bCs w:val="0"/>
          <w:sz w:val="24"/>
          <w:szCs w:val="24"/>
        </w:rPr>
        <w:fldChar w:fldCharType="end"/>
      </w:r>
      <w:r w:rsidR="00932C0A" w:rsidRPr="00391E20">
        <w:rPr>
          <w:bCs w:val="0"/>
          <w:sz w:val="24"/>
          <w:szCs w:val="24"/>
        </w:rPr>
        <w:t>);</w:t>
      </w:r>
    </w:p>
    <w:p w:rsidR="00932C0A" w:rsidRPr="00391E20" w:rsidRDefault="00391E20" w:rsidP="003B72EA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91E20">
        <w:rPr>
          <w:sz w:val="24"/>
          <w:szCs w:val="24"/>
          <w:lang w:eastAsia="ru-RU"/>
        </w:rPr>
        <w:t>непредставлени</w:t>
      </w:r>
      <w:r w:rsidRPr="00391E20">
        <w:rPr>
          <w:sz w:val="24"/>
          <w:szCs w:val="24"/>
        </w:rPr>
        <w:t>я или предоставления</w:t>
      </w:r>
      <w:r w:rsidRPr="00391E20">
        <w:rPr>
          <w:sz w:val="24"/>
          <w:szCs w:val="24"/>
          <w:lang w:eastAsia="ru-RU"/>
        </w:rPr>
        <w:t xml:space="preserve">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391E20">
        <w:rPr>
          <w:bCs w:val="0"/>
          <w:sz w:val="24"/>
          <w:szCs w:val="24"/>
        </w:rPr>
        <w:t xml:space="preserve"> </w:t>
      </w:r>
      <w:r w:rsidR="00043F1B" w:rsidRPr="00391E20">
        <w:rPr>
          <w:bCs w:val="0"/>
          <w:sz w:val="24"/>
          <w:szCs w:val="24"/>
        </w:rPr>
        <w:t>(п.</w:t>
      </w:r>
      <w:r w:rsidR="007F30BA" w:rsidRPr="00391E20">
        <w:rPr>
          <w:bCs w:val="0"/>
          <w:sz w:val="24"/>
          <w:szCs w:val="24"/>
        </w:rPr>
        <w:fldChar w:fldCharType="begin"/>
      </w:r>
      <w:r w:rsidR="00043F1B" w:rsidRPr="00391E20">
        <w:rPr>
          <w:bCs w:val="0"/>
          <w:sz w:val="24"/>
          <w:szCs w:val="24"/>
        </w:rPr>
        <w:instrText xml:space="preserve"> REF _Ref468201354 \r \h </w:instrText>
      </w:r>
      <w:r>
        <w:rPr>
          <w:bCs w:val="0"/>
          <w:sz w:val="24"/>
          <w:szCs w:val="24"/>
        </w:rPr>
        <w:instrText xml:space="preserve"> \* MERGEFORMAT </w:instrText>
      </w:r>
      <w:r w:rsidR="007F30BA" w:rsidRPr="00391E20">
        <w:rPr>
          <w:bCs w:val="0"/>
          <w:sz w:val="24"/>
          <w:szCs w:val="24"/>
        </w:rPr>
      </w:r>
      <w:r w:rsidR="007F30BA" w:rsidRPr="00391E20">
        <w:rPr>
          <w:bCs w:val="0"/>
          <w:sz w:val="24"/>
          <w:szCs w:val="24"/>
        </w:rPr>
        <w:fldChar w:fldCharType="separate"/>
      </w:r>
      <w:r w:rsidR="003B72EA" w:rsidRPr="00391E20">
        <w:rPr>
          <w:bCs w:val="0"/>
          <w:sz w:val="24"/>
          <w:szCs w:val="24"/>
        </w:rPr>
        <w:t>3.13</w:t>
      </w:r>
      <w:r w:rsidR="007F30BA" w:rsidRPr="00391E20">
        <w:rPr>
          <w:bCs w:val="0"/>
          <w:sz w:val="24"/>
          <w:szCs w:val="24"/>
        </w:rPr>
        <w:fldChar w:fldCharType="end"/>
      </w:r>
      <w:r w:rsidR="00043F1B" w:rsidRPr="00391E20">
        <w:rPr>
          <w:bCs w:val="0"/>
          <w:sz w:val="24"/>
          <w:szCs w:val="24"/>
        </w:rPr>
        <w:t>)</w:t>
      </w:r>
      <w:r w:rsidR="00311F48" w:rsidRPr="00391E20">
        <w:rPr>
          <w:bCs w:val="0"/>
          <w:sz w:val="24"/>
          <w:szCs w:val="24"/>
        </w:rPr>
        <w:t>.</w:t>
      </w:r>
    </w:p>
    <w:p w:rsidR="00932C0A" w:rsidRPr="00391E20" w:rsidRDefault="00932C0A" w:rsidP="003B72EA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91" w:name="_Ref307563802"/>
      <w:r w:rsidRPr="00E71A48">
        <w:rPr>
          <w:bCs w:val="0"/>
          <w:sz w:val="24"/>
          <w:szCs w:val="24"/>
        </w:rPr>
        <w:t xml:space="preserve">В </w:t>
      </w:r>
      <w:r w:rsidRPr="00391E20">
        <w:rPr>
          <w:bCs w:val="0"/>
          <w:sz w:val="24"/>
          <w:szCs w:val="24"/>
        </w:rPr>
        <w:t xml:space="preserve">случаях, указанных в п. </w:t>
      </w:r>
      <w:r w:rsidR="00402725" w:rsidRPr="00391E20">
        <w:rPr>
          <w:sz w:val="24"/>
          <w:szCs w:val="24"/>
        </w:rPr>
        <w:fldChar w:fldCharType="begin"/>
      </w:r>
      <w:r w:rsidR="00402725" w:rsidRPr="00391E20">
        <w:rPr>
          <w:sz w:val="24"/>
          <w:szCs w:val="24"/>
        </w:rPr>
        <w:instrText xml:space="preserve"> REF _Ref305753174 \r \h  \* MERGEFORMAT </w:instrText>
      </w:r>
      <w:r w:rsidR="00402725" w:rsidRPr="00391E20">
        <w:rPr>
          <w:sz w:val="24"/>
          <w:szCs w:val="24"/>
        </w:rPr>
      </w:r>
      <w:r w:rsidR="00402725" w:rsidRPr="00391E20">
        <w:rPr>
          <w:sz w:val="24"/>
          <w:szCs w:val="24"/>
        </w:rPr>
        <w:fldChar w:fldCharType="separate"/>
      </w:r>
      <w:r w:rsidR="003B72EA" w:rsidRPr="00391E20">
        <w:rPr>
          <w:bCs w:val="0"/>
          <w:sz w:val="24"/>
          <w:szCs w:val="24"/>
        </w:rPr>
        <w:t>-3.3.14.3</w:t>
      </w:r>
      <w:r w:rsidR="003B72EA" w:rsidRPr="00391E20">
        <w:rPr>
          <w:sz w:val="24"/>
          <w:szCs w:val="24"/>
        </w:rPr>
        <w:t>.2</w:t>
      </w:r>
      <w:r w:rsidR="00402725" w:rsidRPr="00391E20">
        <w:rPr>
          <w:sz w:val="24"/>
          <w:szCs w:val="24"/>
        </w:rPr>
        <w:fldChar w:fldCharType="end"/>
      </w:r>
      <w:r w:rsidRPr="00391E20">
        <w:rPr>
          <w:bCs w:val="0"/>
          <w:sz w:val="24"/>
          <w:szCs w:val="24"/>
        </w:rPr>
        <w:t xml:space="preserve"> </w:t>
      </w:r>
      <w:r w:rsidR="009C744E" w:rsidRPr="00391E20">
        <w:rPr>
          <w:bCs w:val="0"/>
          <w:sz w:val="24"/>
          <w:szCs w:val="24"/>
        </w:rPr>
        <w:t>Участник</w:t>
      </w:r>
      <w:r w:rsidRPr="00391E20">
        <w:rPr>
          <w:bCs w:val="0"/>
          <w:sz w:val="24"/>
          <w:szCs w:val="24"/>
        </w:rPr>
        <w:t xml:space="preserve"> обязан выплатить Заказчику неустойку в размере </w:t>
      </w:r>
      <w:bookmarkEnd w:id="591"/>
      <w:r w:rsidR="000A7A8E" w:rsidRPr="00391E20">
        <w:rPr>
          <w:bCs w:val="0"/>
          <w:sz w:val="24"/>
          <w:szCs w:val="24"/>
        </w:rPr>
        <w:t>3% от стоимости Заявки, с учетом НДС.</w:t>
      </w:r>
    </w:p>
    <w:p w:rsidR="00932C0A" w:rsidRPr="00E71A48" w:rsidRDefault="009C744E" w:rsidP="003B72EA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2" w:name="_Ref299109207"/>
      <w:bookmarkStart w:id="593" w:name="_Ref307563826"/>
      <w:r w:rsidRPr="00391E20">
        <w:rPr>
          <w:bCs w:val="0"/>
          <w:sz w:val="24"/>
          <w:szCs w:val="24"/>
        </w:rPr>
        <w:t>Участник</w:t>
      </w:r>
      <w:r w:rsidR="00932C0A" w:rsidRPr="00391E20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</w:t>
      </w:r>
      <w:r w:rsidR="00932C0A" w:rsidRPr="00E71A48">
        <w:rPr>
          <w:bCs w:val="0"/>
          <w:sz w:val="24"/>
          <w:szCs w:val="24"/>
        </w:rPr>
        <w:t>Заказчика об уплате неустойки.</w:t>
      </w:r>
      <w:bookmarkEnd w:id="592"/>
      <w:bookmarkEnd w:id="593"/>
    </w:p>
    <w:p w:rsidR="002F273A" w:rsidRPr="002F273A" w:rsidRDefault="002F273A" w:rsidP="003B72EA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2F273A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  <w:lang w:eastAsia="ru-RU"/>
        </w:rPr>
        <w:t>5.14</w:t>
      </w:r>
      <w:r w:rsidR="00402725">
        <w:fldChar w:fldCharType="end"/>
      </w:r>
      <w:r w:rsidRPr="002F273A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2F273A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2F273A">
        <w:rPr>
          <w:bCs w:val="0"/>
          <w:sz w:val="24"/>
          <w:szCs w:val="24"/>
        </w:rPr>
        <w:t>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7F30BA">
        <w:fldChar w:fldCharType="begin"/>
      </w:r>
      <w:r w:rsidR="00197954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7F30BA">
        <w:fldChar w:fldCharType="separate"/>
      </w:r>
      <w:r w:rsidR="003B72EA">
        <w:rPr>
          <w:bCs w:val="0"/>
          <w:sz w:val="24"/>
          <w:szCs w:val="24"/>
          <w:lang w:eastAsia="ru-RU"/>
        </w:rPr>
        <w:t>5.15</w:t>
      </w:r>
      <w:r w:rsidR="007F30BA">
        <w:fldChar w:fldCharType="end"/>
      </w:r>
      <w:r w:rsidRPr="002F273A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3.4.1.3</w:t>
      </w:r>
      <w:r w:rsidR="00402725">
        <w:fldChar w:fldCharType="end"/>
      </w:r>
      <w:r w:rsidRPr="002F273A">
        <w:rPr>
          <w:bCs w:val="0"/>
          <w:sz w:val="24"/>
          <w:szCs w:val="24"/>
        </w:rPr>
        <w:t xml:space="preserve"> настоящей Документации, по адресу: </w:t>
      </w:r>
      <w:r w:rsidR="003064F6" w:rsidRPr="00E2197F">
        <w:rPr>
          <w:b/>
          <w:bCs w:val="0"/>
          <w:sz w:val="24"/>
          <w:szCs w:val="24"/>
        </w:rPr>
        <w:t>РФ, 214019, г. Смоленск, ул. Тенишевой, д. 33, каб. 111</w:t>
      </w:r>
      <w:r w:rsidR="003064F6" w:rsidRPr="00E2197F">
        <w:rPr>
          <w:bCs w:val="0"/>
          <w:sz w:val="24"/>
          <w:szCs w:val="24"/>
        </w:rPr>
        <w:t>, исполнительный сотрудник – Лебедев Александр Александрович, контактный телефон (4812) 42-95-08</w:t>
      </w:r>
      <w:r w:rsidRPr="002F273A">
        <w:rPr>
          <w:bCs w:val="0"/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Пометка «</w:t>
      </w:r>
      <w:r w:rsidRPr="002F273A">
        <w:rPr>
          <w:bCs w:val="0"/>
          <w:sz w:val="24"/>
          <w:szCs w:val="24"/>
        </w:rPr>
        <w:t xml:space="preserve"> Соглашение о неустойке</w:t>
      </w:r>
      <w:r w:rsidRPr="002F273A">
        <w:rPr>
          <w:sz w:val="24"/>
          <w:szCs w:val="24"/>
        </w:rPr>
        <w:t>»;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402725">
        <w:fldChar w:fldCharType="begin"/>
      </w:r>
      <w:r w:rsidR="00402725">
        <w:instrText xml:space="preserve"> REF _Ref191386085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1.1.1</w:t>
      </w:r>
      <w:r w:rsidR="00402725">
        <w:fldChar w:fldCharType="end"/>
      </w:r>
      <w:r w:rsidRPr="002F273A">
        <w:rPr>
          <w:sz w:val="24"/>
          <w:szCs w:val="24"/>
        </w:rPr>
        <w:t>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предмет Договора в соответствии с пунктом </w:t>
      </w:r>
      <w:r w:rsidR="00402725">
        <w:fldChar w:fldCharType="begin"/>
      </w:r>
      <w:r w:rsidR="00402725">
        <w:instrText xml:space="preserve"> REF _Ref303323780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1.1.4</w:t>
      </w:r>
      <w:r w:rsidR="00402725">
        <w:fldChar w:fldCharType="end"/>
      </w:r>
      <w:r w:rsidRPr="002F273A">
        <w:rPr>
          <w:sz w:val="24"/>
          <w:szCs w:val="24"/>
        </w:rPr>
        <w:t>.</w:t>
      </w:r>
    </w:p>
    <w:p w:rsidR="002F273A" w:rsidRPr="001E3137" w:rsidRDefault="002F273A" w:rsidP="003B72EA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2F273A">
        <w:rPr>
          <w:bCs w:val="0"/>
          <w:sz w:val="24"/>
          <w:szCs w:val="24"/>
        </w:rPr>
        <w:t>Предоставление</w:t>
      </w:r>
      <w:r w:rsidRPr="002F273A">
        <w:rPr>
          <w:sz w:val="24"/>
          <w:szCs w:val="24"/>
        </w:rPr>
        <w:t xml:space="preserve"> оригинала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без Расписки сдачи-приемки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</w:t>
      </w:r>
      <w:r w:rsidRPr="007C47E3">
        <w:rPr>
          <w:sz w:val="24"/>
          <w:szCs w:val="24"/>
        </w:rPr>
        <w:t xml:space="preserve">будет </w:t>
      </w:r>
      <w:r w:rsidRPr="00AE1D21">
        <w:rPr>
          <w:sz w:val="24"/>
          <w:szCs w:val="24"/>
        </w:rPr>
        <w:t xml:space="preserve">считаться Организатором как не </w:t>
      </w:r>
      <w:r w:rsidRPr="001E3137">
        <w:rPr>
          <w:sz w:val="24"/>
          <w:szCs w:val="24"/>
        </w:rPr>
        <w:t xml:space="preserve">предоставление </w:t>
      </w:r>
      <w:r w:rsidRPr="001E3137">
        <w:rPr>
          <w:bCs w:val="0"/>
          <w:sz w:val="24"/>
          <w:szCs w:val="24"/>
        </w:rPr>
        <w:t>соглашения о неустойке</w:t>
      </w:r>
      <w:r w:rsidRPr="001E3137">
        <w:rPr>
          <w:sz w:val="24"/>
          <w:szCs w:val="24"/>
        </w:rPr>
        <w:t xml:space="preserve">, и повлечет за собой последствия, указанные в п. </w:t>
      </w:r>
      <w:r w:rsidR="007365D2">
        <w:fldChar w:fldCharType="begin"/>
      </w:r>
      <w:r w:rsidR="007365D2">
        <w:rPr>
          <w:sz w:val="24"/>
          <w:szCs w:val="24"/>
        </w:rPr>
        <w:instrText xml:space="preserve"> REF _Ref518917165 \r \h </w:instrText>
      </w:r>
      <w:r w:rsidR="007365D2">
        <w:fldChar w:fldCharType="separate"/>
      </w:r>
      <w:r w:rsidR="003B72EA">
        <w:rPr>
          <w:sz w:val="24"/>
          <w:szCs w:val="24"/>
        </w:rPr>
        <w:t>3.3.14.6</w:t>
      </w:r>
      <w:r w:rsidR="007365D2">
        <w:fldChar w:fldCharType="end"/>
      </w:r>
      <w:r w:rsidR="007365D2">
        <w:t xml:space="preserve"> </w:t>
      </w:r>
      <w:r w:rsidRPr="001E3137">
        <w:rPr>
          <w:sz w:val="24"/>
          <w:szCs w:val="24"/>
        </w:rPr>
        <w:t>настоящей Документации.</w:t>
      </w:r>
    </w:p>
    <w:p w:rsidR="00F64A8B" w:rsidRPr="001E3137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94" w:name="_Ref442263553"/>
      <w:bookmarkStart w:id="595" w:name="_Ref442190489"/>
      <w:r w:rsidRPr="001E3137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94"/>
    </w:p>
    <w:p w:rsidR="00F64A8B" w:rsidRPr="001E3137" w:rsidRDefault="00F64A8B" w:rsidP="003B72EA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lastRenderedPageBreak/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3B72EA" w:rsidRPr="003B72EA">
        <w:rPr>
          <w:szCs w:val="24"/>
        </w:rPr>
        <w:t>3.4.1.3</w:t>
      </w:r>
      <w:r w:rsidR="00402725">
        <w:fldChar w:fldCharType="end"/>
      </w:r>
      <w:r w:rsidRPr="001E3137">
        <w:rPr>
          <w:szCs w:val="24"/>
        </w:rPr>
        <w:t xml:space="preserve">). В случае, если на момент истечения срока окончания приема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3B72EA" w:rsidRPr="003B72EA">
        <w:rPr>
          <w:szCs w:val="24"/>
        </w:rPr>
        <w:t>3.4.1.3</w:t>
      </w:r>
      <w:r w:rsidR="00402725">
        <w:fldChar w:fldCharType="end"/>
      </w:r>
      <w:r w:rsidRPr="001E3137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 xml:space="preserve"> и подачей Заявки, не поступили на расчетный счет Заказчика,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3137" w:rsidRDefault="00F64A8B" w:rsidP="003B72EA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Денежные средства вносятся Участником на расчетный счет Заказчика, факт внесения Участником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3137" w:rsidRDefault="00F64A8B" w:rsidP="003B72EA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1E3137">
        <w:rPr>
          <w:szCs w:val="24"/>
        </w:rPr>
        <w:t xml:space="preserve">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</w:t>
      </w:r>
      <w:r w:rsidRPr="001E3137">
        <w:rPr>
          <w:rFonts w:eastAsia="Calibri"/>
          <w:szCs w:val="24"/>
          <w:lang w:eastAsia="en-US"/>
        </w:rPr>
        <w:t xml:space="preserve"> копию </w:t>
      </w:r>
      <w:r w:rsidRPr="001E3137">
        <w:rPr>
          <w:szCs w:val="24"/>
        </w:rPr>
        <w:t>платежного</w:t>
      </w:r>
      <w:r w:rsidRPr="001E3137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402725">
        <w:fldChar w:fldCharType="begin"/>
      </w:r>
      <w:r w:rsidR="00402725">
        <w:instrText xml:space="preserve"> REF _Ref55335823 \r \h  \* MERGEFORMAT </w:instrText>
      </w:r>
      <w:r w:rsidR="00402725">
        <w:fldChar w:fldCharType="separate"/>
      </w:r>
      <w:r w:rsidR="003B72EA" w:rsidRPr="003B72EA">
        <w:rPr>
          <w:rFonts w:eastAsia="Calibri"/>
          <w:szCs w:val="24"/>
          <w:lang w:eastAsia="en-US"/>
        </w:rPr>
        <w:t>5.7</w:t>
      </w:r>
      <w:r w:rsidR="00402725">
        <w:fldChar w:fldCharType="end"/>
      </w:r>
      <w:r w:rsidRPr="001E3137">
        <w:rPr>
          <w:rFonts w:eastAsia="Calibri"/>
          <w:szCs w:val="24"/>
          <w:lang w:eastAsia="en-US"/>
        </w:rPr>
        <w:t xml:space="preserve">) Участник обязан направить на электронную почту </w:t>
      </w:r>
      <w:r w:rsidR="003064F6">
        <w:rPr>
          <w:iCs/>
          <w:szCs w:val="24"/>
        </w:rPr>
        <w:t>ведущему</w:t>
      </w:r>
      <w:r w:rsidR="003064F6" w:rsidRPr="002E64AB">
        <w:rPr>
          <w:iCs/>
          <w:szCs w:val="24"/>
        </w:rPr>
        <w:t xml:space="preserve"> специалист</w:t>
      </w:r>
      <w:r w:rsidR="003064F6">
        <w:rPr>
          <w:iCs/>
          <w:szCs w:val="24"/>
        </w:rPr>
        <w:t>у</w:t>
      </w:r>
      <w:r w:rsidR="003064F6" w:rsidRPr="002E64AB">
        <w:rPr>
          <w:iCs/>
          <w:szCs w:val="24"/>
        </w:rPr>
        <w:t xml:space="preserve"> </w:t>
      </w:r>
      <w:r w:rsidR="003064F6" w:rsidRPr="002E64AB">
        <w:rPr>
          <w:szCs w:val="24"/>
        </w:rPr>
        <w:t xml:space="preserve">отдела закупочной деятельности Управления логистики и </w:t>
      </w:r>
      <w:r w:rsidR="003064F6" w:rsidRPr="00E5650F">
        <w:rPr>
          <w:szCs w:val="24"/>
        </w:rPr>
        <w:t>материально-технического обеспечения филиала ПАО «МРСК Центра» - «Смоленскэнерго»</w:t>
      </w:r>
      <w:r w:rsidR="003064F6" w:rsidRPr="00E5650F">
        <w:rPr>
          <w:rFonts w:eastAsia="Calibri"/>
          <w:szCs w:val="24"/>
          <w:lang w:eastAsia="en-US"/>
        </w:rPr>
        <w:t xml:space="preserve"> Лебедеву Александру Александровичу - контактный телефон </w:t>
      </w:r>
      <w:r w:rsidR="003064F6" w:rsidRPr="00E5650F">
        <w:rPr>
          <w:rFonts w:eastAsia="Calibri"/>
          <w:iCs/>
          <w:szCs w:val="24"/>
          <w:lang w:eastAsia="en-US"/>
        </w:rPr>
        <w:t>(4812) 42-95-08</w:t>
      </w:r>
      <w:r w:rsidR="003064F6" w:rsidRPr="00E5650F">
        <w:rPr>
          <w:rFonts w:eastAsia="Calibri"/>
          <w:szCs w:val="24"/>
          <w:lang w:eastAsia="en-US"/>
        </w:rPr>
        <w:t xml:space="preserve">, адрес электронной почты: </w:t>
      </w:r>
      <w:hyperlink r:id="rId34" w:history="1">
        <w:r w:rsidR="003064F6" w:rsidRPr="00E5650F">
          <w:rPr>
            <w:rStyle w:val="a7"/>
          </w:rPr>
          <w:t>Lebedev.AAL@mrsk-1.ru</w:t>
        </w:r>
      </w:hyperlink>
      <w:r w:rsidRPr="001E3137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1E3137">
        <w:rPr>
          <w:szCs w:val="24"/>
        </w:rPr>
        <w:t xml:space="preserve">до момента истечения срока окончания приема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3B72EA" w:rsidRPr="003B72EA">
        <w:rPr>
          <w:szCs w:val="24"/>
        </w:rPr>
        <w:t>3.4.1.3</w:t>
      </w:r>
      <w:r w:rsidR="00402725">
        <w:fldChar w:fldCharType="end"/>
      </w:r>
      <w:r w:rsidRPr="001E3137">
        <w:rPr>
          <w:szCs w:val="24"/>
        </w:rPr>
        <w:t>).</w:t>
      </w:r>
    </w:p>
    <w:p w:rsidR="00F64A8B" w:rsidRPr="001E3137" w:rsidRDefault="00F64A8B" w:rsidP="003B72EA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96" w:name="_Ref468973892"/>
      <w:r w:rsidRPr="001E3137">
        <w:rPr>
          <w:rFonts w:eastAsia="Calibri"/>
          <w:szCs w:val="24"/>
          <w:lang w:eastAsia="en-US"/>
        </w:rPr>
        <w:t>Реквизиты</w:t>
      </w:r>
      <w:r w:rsidRPr="001E3137">
        <w:rPr>
          <w:szCs w:val="24"/>
        </w:rPr>
        <w:t xml:space="preserve"> Заказчика для перечисления денежных средств в качестве обеспечения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Заявки:</w:t>
      </w:r>
      <w:bookmarkEnd w:id="596"/>
    </w:p>
    <w:p w:rsidR="003064F6" w:rsidRPr="00E5650F" w:rsidRDefault="003064F6" w:rsidP="003064F6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E5650F">
        <w:rPr>
          <w:sz w:val="24"/>
          <w:szCs w:val="24"/>
          <w:u w:val="single"/>
        </w:rPr>
        <w:t xml:space="preserve">Получатель платежа: </w:t>
      </w:r>
      <w:r w:rsidRPr="00E5650F">
        <w:rPr>
          <w:b/>
          <w:sz w:val="24"/>
          <w:szCs w:val="24"/>
          <w:u w:val="single"/>
        </w:rPr>
        <w:t>филиал  ПАО «МРСК Центра» - «Смоленскэнерго»</w:t>
      </w:r>
    </w:p>
    <w:p w:rsidR="003064F6" w:rsidRPr="00E5650F" w:rsidRDefault="003064F6" w:rsidP="003064F6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E5650F">
        <w:rPr>
          <w:sz w:val="24"/>
          <w:szCs w:val="24"/>
        </w:rPr>
        <w:t>ИНН/КПП: 6901067107/673102001</w:t>
      </w:r>
    </w:p>
    <w:p w:rsidR="003064F6" w:rsidRPr="00E5650F" w:rsidRDefault="003064F6" w:rsidP="003064F6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E5650F">
        <w:rPr>
          <w:sz w:val="24"/>
          <w:szCs w:val="24"/>
        </w:rPr>
        <w:t>р/с: 40702810623250000008 в филиале Банка ВТБ (ПАО) в  г. Воронеже</w:t>
      </w:r>
    </w:p>
    <w:p w:rsidR="003064F6" w:rsidRPr="00E5650F" w:rsidRDefault="003064F6" w:rsidP="003064F6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E5650F">
        <w:rPr>
          <w:sz w:val="24"/>
          <w:szCs w:val="24"/>
        </w:rPr>
        <w:t>БИК: 042007835</w:t>
      </w:r>
    </w:p>
    <w:p w:rsidR="003064F6" w:rsidRPr="00E5650F" w:rsidRDefault="003064F6" w:rsidP="003064F6">
      <w:pPr>
        <w:spacing w:line="240" w:lineRule="auto"/>
        <w:rPr>
          <w:bCs w:val="0"/>
          <w:sz w:val="24"/>
          <w:szCs w:val="24"/>
          <w:lang w:eastAsia="ru-RU"/>
        </w:rPr>
      </w:pPr>
      <w:r w:rsidRPr="00E5650F">
        <w:rPr>
          <w:sz w:val="24"/>
          <w:szCs w:val="24"/>
        </w:rPr>
        <w:t xml:space="preserve">                                   к/с: </w:t>
      </w:r>
      <w:r w:rsidRPr="00E5650F">
        <w:rPr>
          <w:bCs w:val="0"/>
          <w:sz w:val="24"/>
          <w:szCs w:val="24"/>
          <w:lang w:eastAsia="ru-RU"/>
        </w:rPr>
        <w:t xml:space="preserve">30101810100000000835 </w:t>
      </w:r>
    </w:p>
    <w:p w:rsidR="00F64A8B" w:rsidRPr="001E3137" w:rsidRDefault="00F64A8B" w:rsidP="003B72EA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rFonts w:eastAsia="Calibri"/>
          <w:szCs w:val="24"/>
          <w:lang w:eastAsia="en-US"/>
        </w:rPr>
        <w:lastRenderedPageBreak/>
        <w:t>Предоставленное</w:t>
      </w:r>
      <w:r w:rsidRPr="001E3137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F64A8B" w:rsidRPr="001E3137" w:rsidRDefault="00F64A8B" w:rsidP="003B72EA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="005C0B25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>;</w:t>
      </w:r>
    </w:p>
    <w:p w:rsidR="00F64A8B" w:rsidRPr="001E3137" w:rsidRDefault="00F64A8B" w:rsidP="003B72EA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F64A8B" w:rsidRPr="001E3137" w:rsidRDefault="00F64A8B" w:rsidP="003B72EA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1E3137">
        <w:rPr>
          <w:sz w:val="24"/>
          <w:szCs w:val="24"/>
        </w:rPr>
        <w:t xml:space="preserve">Запросе предложений </w:t>
      </w:r>
      <w:r w:rsidRPr="001E3137">
        <w:rPr>
          <w:sz w:val="24"/>
          <w:szCs w:val="24"/>
        </w:rPr>
        <w:t>несостоявшимся;</w:t>
      </w:r>
    </w:p>
    <w:p w:rsidR="00F64A8B" w:rsidRPr="001E3137" w:rsidRDefault="00F64A8B" w:rsidP="003B72EA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1E3137">
        <w:rPr>
          <w:color w:val="FF0000"/>
          <w:sz w:val="24"/>
          <w:szCs w:val="24"/>
        </w:rPr>
        <w:t xml:space="preserve"> </w:t>
      </w:r>
      <w:r w:rsidRPr="001E3137">
        <w:rPr>
          <w:sz w:val="24"/>
          <w:szCs w:val="24"/>
        </w:rPr>
        <w:t xml:space="preserve">(раздел </w:t>
      </w:r>
      <w:r w:rsidR="00402725">
        <w:fldChar w:fldCharType="begin"/>
      </w:r>
      <w:r w:rsidR="00402725">
        <w:instrText xml:space="preserve"> REF _Ref306140451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3.14</w:t>
      </w:r>
      <w:r w:rsidR="00402725">
        <w:fldChar w:fldCharType="end"/>
      </w:r>
      <w:r w:rsidRPr="001E3137">
        <w:rPr>
          <w:sz w:val="24"/>
          <w:szCs w:val="24"/>
        </w:rPr>
        <w:t>);</w:t>
      </w:r>
    </w:p>
    <w:p w:rsidR="00F64A8B" w:rsidRPr="007365D2" w:rsidRDefault="00F64A8B" w:rsidP="003B72EA">
      <w:pPr>
        <w:pStyle w:val="a1"/>
        <w:numPr>
          <w:ilvl w:val="0"/>
          <w:numId w:val="92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365D2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7365D2" w:rsidRPr="007365D2" w:rsidRDefault="007365D2" w:rsidP="007365D2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sz w:val="24"/>
          <w:szCs w:val="24"/>
        </w:rPr>
      </w:pPr>
      <w:bookmarkStart w:id="597" w:name="_Ref467508029"/>
      <w:r w:rsidRPr="007365D2">
        <w:rPr>
          <w:sz w:val="24"/>
          <w:szCs w:val="24"/>
        </w:rPr>
        <w:t>Участник закупки утрачивает обеспечение в случаях:</w:t>
      </w:r>
    </w:p>
    <w:p w:rsidR="007365D2" w:rsidRPr="007365D2" w:rsidRDefault="007365D2" w:rsidP="003B72EA">
      <w:pPr>
        <w:pStyle w:val="35"/>
        <w:widowControl w:val="0"/>
        <w:numPr>
          <w:ilvl w:val="4"/>
          <w:numId w:val="96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7365D2">
        <w:rPr>
          <w:sz w:val="24"/>
          <w:szCs w:val="24"/>
        </w:rPr>
        <w:t>уклонение или отказ участника закупки от заключения договора;</w:t>
      </w:r>
    </w:p>
    <w:p w:rsidR="007365D2" w:rsidRPr="007365D2" w:rsidRDefault="007365D2" w:rsidP="003B72EA">
      <w:pPr>
        <w:pStyle w:val="35"/>
        <w:widowControl w:val="0"/>
        <w:numPr>
          <w:ilvl w:val="4"/>
          <w:numId w:val="96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7365D2">
        <w:rPr>
          <w:sz w:val="24"/>
          <w:szCs w:val="24"/>
        </w:rPr>
        <w:t>непредоставление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932C0A" w:rsidRPr="00AE1D21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98" w:name="_Ref518917165"/>
      <w:r w:rsidRPr="00AE1D21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обязательств требованиям настоящей документации, является основанием для отклонения Заявки Участника без рассмотрения по существу</w:t>
      </w:r>
      <w:r w:rsidR="00932C0A" w:rsidRPr="00AE1D21">
        <w:rPr>
          <w:bCs w:val="0"/>
          <w:sz w:val="24"/>
          <w:szCs w:val="24"/>
        </w:rPr>
        <w:t>.</w:t>
      </w:r>
      <w:bookmarkEnd w:id="595"/>
      <w:bookmarkEnd w:id="597"/>
      <w:bookmarkEnd w:id="598"/>
    </w:p>
    <w:p w:rsidR="00717F60" w:rsidRPr="00AE1D21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99" w:name="_Ref305973214"/>
      <w:bookmarkStart w:id="600" w:name="_Toc498590327"/>
      <w:r w:rsidRPr="00AE1D21">
        <w:t>Подача Заявок и их прием</w:t>
      </w:r>
      <w:bookmarkStart w:id="601" w:name="_Ref56229451"/>
      <w:bookmarkEnd w:id="569"/>
      <w:bookmarkEnd w:id="599"/>
      <w:bookmarkEnd w:id="600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02" w:name="_Toc439323707"/>
      <w:bookmarkStart w:id="603" w:name="_Toc440361341"/>
      <w:bookmarkStart w:id="604" w:name="_Toc440376096"/>
      <w:bookmarkStart w:id="605" w:name="_Toc440376223"/>
      <w:bookmarkStart w:id="606" w:name="_Toc440382488"/>
      <w:bookmarkStart w:id="607" w:name="_Toc440447158"/>
      <w:bookmarkStart w:id="608" w:name="_Toc440632318"/>
      <w:bookmarkStart w:id="609" w:name="_Toc440875091"/>
      <w:bookmarkStart w:id="610" w:name="_Toc441131078"/>
      <w:bookmarkStart w:id="611" w:name="_Toc465774599"/>
      <w:bookmarkStart w:id="612" w:name="_Toc465848828"/>
      <w:bookmarkStart w:id="613" w:name="_Toc468875330"/>
      <w:bookmarkStart w:id="614" w:name="_Toc469488382"/>
      <w:bookmarkStart w:id="615" w:name="_Toc471894903"/>
      <w:bookmarkStart w:id="616" w:name="_Toc498590328"/>
      <w:r w:rsidRPr="00E71A48">
        <w:rPr>
          <w:szCs w:val="24"/>
        </w:rPr>
        <w:t>Подача Заявок через ЭТП</w:t>
      </w:r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075CCE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Word)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</w:t>
      </w:r>
      <w:r w:rsidRPr="00075CCE">
        <w:rPr>
          <w:bCs w:val="0"/>
          <w:sz w:val="24"/>
          <w:szCs w:val="24"/>
        </w:rPr>
        <w:t xml:space="preserve">запросу предложений. Размещение </w:t>
      </w:r>
      <w:r w:rsidR="00D77DCB" w:rsidRPr="00075CCE">
        <w:rPr>
          <w:bCs w:val="0"/>
          <w:sz w:val="24"/>
          <w:szCs w:val="24"/>
        </w:rPr>
        <w:t xml:space="preserve">электронных </w:t>
      </w:r>
      <w:r w:rsidRPr="00075CCE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075CCE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17" w:name="_Ref440289953"/>
      <w:r w:rsidRPr="00075CCE">
        <w:rPr>
          <w:bCs w:val="0"/>
          <w:sz w:val="24"/>
          <w:szCs w:val="24"/>
        </w:rPr>
        <w:t>Заявк</w:t>
      </w:r>
      <w:r w:rsidR="00717F60" w:rsidRPr="00075CCE">
        <w:rPr>
          <w:bCs w:val="0"/>
          <w:sz w:val="24"/>
          <w:szCs w:val="24"/>
        </w:rPr>
        <w:t>и на ЭТП мо</w:t>
      </w:r>
      <w:bookmarkStart w:id="618" w:name="_GoBack"/>
      <w:bookmarkEnd w:id="618"/>
      <w:r w:rsidR="00717F60" w:rsidRPr="00075CCE">
        <w:rPr>
          <w:bCs w:val="0"/>
          <w:sz w:val="24"/>
          <w:szCs w:val="24"/>
        </w:rPr>
        <w:t xml:space="preserve">гут быть поданы до </w:t>
      </w:r>
      <w:r w:rsidR="002B5044" w:rsidRPr="00075CCE">
        <w:rPr>
          <w:b/>
          <w:bCs w:val="0"/>
          <w:sz w:val="24"/>
          <w:szCs w:val="24"/>
        </w:rPr>
        <w:t xml:space="preserve">12 часов 00 минут </w:t>
      </w:r>
      <w:r w:rsidR="003064F6" w:rsidRPr="00075CCE">
        <w:rPr>
          <w:b/>
          <w:bCs w:val="0"/>
          <w:sz w:val="24"/>
          <w:szCs w:val="24"/>
        </w:rPr>
        <w:t>02 нояб</w:t>
      </w:r>
      <w:r w:rsidR="002B5044" w:rsidRPr="00075CCE">
        <w:rPr>
          <w:b/>
          <w:bCs w:val="0"/>
          <w:sz w:val="24"/>
          <w:szCs w:val="24"/>
        </w:rPr>
        <w:t xml:space="preserve">ря </w:t>
      </w:r>
      <w:r w:rsidR="009C6DFC" w:rsidRPr="00075CCE">
        <w:rPr>
          <w:b/>
          <w:bCs w:val="0"/>
          <w:sz w:val="24"/>
          <w:szCs w:val="24"/>
        </w:rPr>
        <w:t>2018</w:t>
      </w:r>
      <w:r w:rsidR="002B5044" w:rsidRPr="00075CCE">
        <w:rPr>
          <w:b/>
          <w:bCs w:val="0"/>
          <w:sz w:val="24"/>
          <w:szCs w:val="24"/>
        </w:rPr>
        <w:t xml:space="preserve"> года</w:t>
      </w:r>
      <w:r w:rsidR="00BB27D7" w:rsidRPr="00075CCE">
        <w:rPr>
          <w:b/>
          <w:bCs w:val="0"/>
          <w:sz w:val="24"/>
          <w:szCs w:val="24"/>
        </w:rPr>
        <w:t xml:space="preserve">, </w:t>
      </w:r>
      <w:r w:rsidR="00BB27D7" w:rsidRPr="00075CCE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B27D7" w:rsidRPr="00075CCE">
        <w:rPr>
          <w:bCs w:val="0"/>
          <w:spacing w:val="-2"/>
          <w:sz w:val="24"/>
          <w:szCs w:val="24"/>
        </w:rPr>
        <w:t>(под</w:t>
      </w:r>
      <w:r w:rsidR="00BB27D7" w:rsidRPr="00075CCE">
        <w:rPr>
          <w:bCs w:val="0"/>
          <w:sz w:val="24"/>
          <w:szCs w:val="24"/>
        </w:rPr>
        <w:t xml:space="preserve">раздел </w:t>
      </w:r>
      <w:r w:rsidR="007F30BA" w:rsidRPr="00075CCE">
        <w:rPr>
          <w:bCs w:val="0"/>
          <w:sz w:val="24"/>
          <w:szCs w:val="24"/>
        </w:rPr>
        <w:fldChar w:fldCharType="begin"/>
      </w:r>
      <w:r w:rsidR="00BB27D7" w:rsidRPr="00075CCE">
        <w:rPr>
          <w:bCs w:val="0"/>
          <w:sz w:val="24"/>
          <w:szCs w:val="24"/>
        </w:rPr>
        <w:instrText xml:space="preserve"> REF _Ref55336310 \r \h </w:instrText>
      </w:r>
      <w:r w:rsidR="007F30BA" w:rsidRPr="00075CCE">
        <w:rPr>
          <w:bCs w:val="0"/>
          <w:sz w:val="24"/>
          <w:szCs w:val="24"/>
        </w:rPr>
      </w:r>
      <w:r w:rsidR="00075CCE">
        <w:rPr>
          <w:bCs w:val="0"/>
          <w:sz w:val="24"/>
          <w:szCs w:val="24"/>
        </w:rPr>
        <w:instrText xml:space="preserve"> \* MERGEFORMAT </w:instrText>
      </w:r>
      <w:r w:rsidR="007F30BA" w:rsidRPr="00075CCE">
        <w:rPr>
          <w:bCs w:val="0"/>
          <w:sz w:val="24"/>
          <w:szCs w:val="24"/>
        </w:rPr>
        <w:fldChar w:fldCharType="separate"/>
      </w:r>
      <w:r w:rsidR="003B72EA" w:rsidRPr="00075CCE">
        <w:rPr>
          <w:bCs w:val="0"/>
          <w:sz w:val="24"/>
          <w:szCs w:val="24"/>
        </w:rPr>
        <w:t>5.1</w:t>
      </w:r>
      <w:r w:rsidR="007F30BA" w:rsidRPr="00075CCE">
        <w:rPr>
          <w:bCs w:val="0"/>
          <w:sz w:val="24"/>
          <w:szCs w:val="24"/>
        </w:rPr>
        <w:fldChar w:fldCharType="end"/>
      </w:r>
      <w:r w:rsidR="00BB27D7" w:rsidRPr="00075CCE">
        <w:rPr>
          <w:bCs w:val="0"/>
          <w:sz w:val="24"/>
          <w:szCs w:val="24"/>
          <w:lang w:eastAsia="ru-RU"/>
        </w:rPr>
        <w:t>)</w:t>
      </w:r>
      <w:r w:rsidR="00BB27D7" w:rsidRPr="00075CCE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075CCE">
        <w:rPr>
          <w:bCs w:val="0"/>
          <w:sz w:val="24"/>
          <w:szCs w:val="24"/>
        </w:rPr>
        <w:t>.</w:t>
      </w:r>
      <w:bookmarkEnd w:id="617"/>
    </w:p>
    <w:p w:rsidR="007C47E3" w:rsidRPr="00AE1D2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075CCE">
        <w:rPr>
          <w:bCs w:val="0"/>
          <w:sz w:val="24"/>
          <w:szCs w:val="24"/>
        </w:rPr>
        <w:t>После наступления даты и времени завершения срока подачи</w:t>
      </w:r>
      <w:r w:rsidRPr="00AE1D21">
        <w:rPr>
          <w:bCs w:val="0"/>
          <w:sz w:val="24"/>
          <w:szCs w:val="24"/>
        </w:rPr>
        <w:t xml:space="preserve"> Заявок Участниками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3.4.1.3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) Организатор закупочной процедуры получает доступ для </w:t>
      </w:r>
      <w:r w:rsidRPr="00AE1D21">
        <w:rPr>
          <w:bCs w:val="0"/>
          <w:sz w:val="24"/>
          <w:szCs w:val="24"/>
        </w:rPr>
        <w:lastRenderedPageBreak/>
        <w:t>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AE1D21" w:rsidRDefault="00717F60" w:rsidP="00E71A48">
      <w:pPr>
        <w:pStyle w:val="3"/>
        <w:spacing w:line="264" w:lineRule="auto"/>
        <w:rPr>
          <w:szCs w:val="24"/>
        </w:rPr>
      </w:pPr>
      <w:bookmarkStart w:id="619" w:name="_Ref115077798"/>
      <w:bookmarkStart w:id="620" w:name="_Toc439323708"/>
      <w:bookmarkStart w:id="621" w:name="_Toc440361342"/>
      <w:bookmarkStart w:id="622" w:name="_Toc440376097"/>
      <w:bookmarkStart w:id="623" w:name="_Toc440376224"/>
      <w:bookmarkStart w:id="624" w:name="_Toc440382489"/>
      <w:bookmarkStart w:id="625" w:name="_Toc440447159"/>
      <w:bookmarkStart w:id="626" w:name="_Toc440632319"/>
      <w:bookmarkStart w:id="627" w:name="_Toc440875092"/>
      <w:bookmarkStart w:id="628" w:name="_Toc441131079"/>
      <w:bookmarkStart w:id="629" w:name="_Toc465774600"/>
      <w:bookmarkStart w:id="630" w:name="_Toc465848829"/>
      <w:bookmarkStart w:id="631" w:name="_Toc468875331"/>
      <w:bookmarkStart w:id="632" w:name="_Toc469488383"/>
      <w:bookmarkStart w:id="633" w:name="_Toc471894904"/>
      <w:bookmarkStart w:id="634" w:name="_Toc498590329"/>
      <w:r w:rsidRPr="00AE1D21">
        <w:rPr>
          <w:szCs w:val="24"/>
        </w:rPr>
        <w:t xml:space="preserve">Подача Заявок в письменной </w:t>
      </w:r>
      <w:r w:rsidR="00FA523F" w:rsidRPr="00AE1D21">
        <w:rPr>
          <w:szCs w:val="24"/>
        </w:rPr>
        <w:t xml:space="preserve">(бумажной) </w:t>
      </w:r>
      <w:r w:rsidRPr="00AE1D21">
        <w:rPr>
          <w:szCs w:val="24"/>
        </w:rPr>
        <w:t>форме</w:t>
      </w:r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</w:p>
    <w:bookmarkEnd w:id="601"/>
    <w:p w:rsidR="00717F60" w:rsidRPr="001E3137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предусмотрена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</w:p>
    <w:p w:rsidR="00717F60" w:rsidRPr="00AE1D2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5" w:name="_Ref303683883"/>
      <w:bookmarkStart w:id="636" w:name="_Toc498590330"/>
      <w:r w:rsidRPr="00AE1D21">
        <w:t xml:space="preserve">Изменение и отзыв </w:t>
      </w:r>
      <w:r w:rsidR="004B5EB3" w:rsidRPr="00AE1D21">
        <w:t>Заявк</w:t>
      </w:r>
      <w:r w:rsidRPr="00AE1D21">
        <w:t>и</w:t>
      </w:r>
      <w:bookmarkEnd w:id="635"/>
      <w:bookmarkEnd w:id="636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37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3.4.1.3</w:t>
      </w:r>
      <w:r w:rsidR="00402725">
        <w:fldChar w:fldCharType="end"/>
      </w:r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3.4.1.3</w:t>
      </w:r>
      <w:r w:rsidR="00402725">
        <w:fldChar w:fldCharType="end"/>
      </w:r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3.4.1.3</w:t>
      </w:r>
      <w:r w:rsidR="00402725">
        <w:fldChar w:fldCharType="end"/>
      </w:r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402725">
        <w:fldChar w:fldCharType="begin"/>
      </w:r>
      <w:r w:rsidR="00402725">
        <w:instrText xml:space="preserve"> REF _Ref55279015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3.3.1.6</w:t>
      </w:r>
      <w:r w:rsidR="00402725">
        <w:fldChar w:fldCharType="end"/>
      </w:r>
      <w:r w:rsidRPr="00223D18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_Ref195087786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3.3.1.7</w:t>
      </w:r>
      <w:r w:rsidR="00402725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8" w:name="_Ref468201145"/>
      <w:bookmarkStart w:id="639" w:name="_Ref468201209"/>
      <w:bookmarkStart w:id="640" w:name="_Toc498590331"/>
      <w:r w:rsidRPr="00E71A48">
        <w:t>Оценка Заявок и проведение переговоров</w:t>
      </w:r>
      <w:bookmarkEnd w:id="637"/>
      <w:bookmarkEnd w:id="638"/>
      <w:bookmarkEnd w:id="639"/>
      <w:bookmarkEnd w:id="640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41" w:name="_Toc439323711"/>
      <w:bookmarkStart w:id="642" w:name="_Toc440361345"/>
      <w:bookmarkStart w:id="643" w:name="_Toc440376100"/>
      <w:bookmarkStart w:id="644" w:name="_Toc440376227"/>
      <w:bookmarkStart w:id="645" w:name="_Toc440382492"/>
      <w:bookmarkStart w:id="646" w:name="_Toc440447162"/>
      <w:bookmarkStart w:id="647" w:name="_Toc440632322"/>
      <w:bookmarkStart w:id="648" w:name="_Toc440875095"/>
      <w:bookmarkStart w:id="649" w:name="_Toc441131082"/>
      <w:bookmarkStart w:id="650" w:name="_Toc465774603"/>
      <w:bookmarkStart w:id="651" w:name="_Toc465848832"/>
      <w:bookmarkStart w:id="652" w:name="_Toc468875334"/>
      <w:bookmarkStart w:id="653" w:name="_Toc469488386"/>
      <w:bookmarkStart w:id="654" w:name="_Toc471894907"/>
      <w:bookmarkStart w:id="655" w:name="_Toc498590332"/>
      <w:r w:rsidRPr="00E71A48">
        <w:rPr>
          <w:szCs w:val="24"/>
        </w:rPr>
        <w:t>Общие положения</w:t>
      </w:r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402725">
        <w:fldChar w:fldCharType="begin"/>
      </w:r>
      <w:r w:rsidR="00402725">
        <w:instrText xml:space="preserve"> REF _Ref93089454 \n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3.6.2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402725">
        <w:fldChar w:fldCharType="begin"/>
      </w:r>
      <w:r w:rsidR="00402725">
        <w:instrText xml:space="preserve"> REF _Ref303670674 \n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3.6.3</w:t>
      </w:r>
      <w:r w:rsidR="00402725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402725">
        <w:lastRenderedPageBreak/>
        <w:fldChar w:fldCharType="begin"/>
      </w:r>
      <w:r w:rsidR="00402725">
        <w:instrText xml:space="preserve"> REF _Ref306138385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3.6.4</w:t>
      </w:r>
      <w:r w:rsidR="00402725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56" w:name="_Ref93089454"/>
      <w:bookmarkStart w:id="657" w:name="_Toc439323712"/>
      <w:bookmarkStart w:id="658" w:name="_Toc440361346"/>
      <w:bookmarkStart w:id="659" w:name="_Toc440376101"/>
      <w:bookmarkStart w:id="660" w:name="_Toc440376228"/>
      <w:bookmarkStart w:id="661" w:name="_Toc440382493"/>
      <w:bookmarkStart w:id="662" w:name="_Toc440447163"/>
      <w:bookmarkStart w:id="663" w:name="_Toc440632323"/>
      <w:bookmarkStart w:id="664" w:name="_Toc440875096"/>
      <w:bookmarkStart w:id="665" w:name="_Toc441131083"/>
      <w:bookmarkStart w:id="666" w:name="_Toc465774604"/>
      <w:bookmarkStart w:id="667" w:name="_Toc465848833"/>
      <w:bookmarkStart w:id="668" w:name="_Toc468875335"/>
      <w:bookmarkStart w:id="669" w:name="_Toc469488387"/>
      <w:bookmarkStart w:id="670" w:name="_Toc471894908"/>
      <w:bookmarkStart w:id="671" w:name="_Toc498590333"/>
      <w:r w:rsidRPr="00E71A48">
        <w:rPr>
          <w:szCs w:val="24"/>
        </w:rPr>
        <w:t>Отборочная стадия</w:t>
      </w:r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2" w:name="_Ref55304419"/>
      <w:r w:rsidRPr="00E71A4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3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672"/>
      <w:bookmarkEnd w:id="673"/>
    </w:p>
    <w:p w:rsidR="009B140B" w:rsidRPr="00E21378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3B72EA" w:rsidRDefault="003B72EA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B72EA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841EC">
        <w:rPr>
          <w:sz w:val="24"/>
          <w:szCs w:val="24"/>
        </w:rPr>
        <w:t>поданы Участниками, не представившими</w:t>
      </w:r>
      <w:r w:rsidRPr="00E21378">
        <w:rPr>
          <w:sz w:val="24"/>
          <w:szCs w:val="24"/>
        </w:rPr>
        <w:t xml:space="preserve"> финансовое обеспечение исполнения обязательств Участника в соответствии с п. </w:t>
      </w:r>
      <w:r w:rsidR="00402725">
        <w:fldChar w:fldCharType="begin"/>
      </w:r>
      <w:r w:rsidR="00402725">
        <w:instrText xml:space="preserve"> REF _Ref306176386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3.3.14</w:t>
      </w:r>
      <w:r w:rsidR="00402725">
        <w:fldChar w:fldCharType="end"/>
      </w:r>
      <w:r w:rsidRPr="00E21378">
        <w:rPr>
          <w:sz w:val="24"/>
          <w:szCs w:val="24"/>
        </w:rPr>
        <w:t>;</w:t>
      </w:r>
    </w:p>
    <w:p w:rsidR="009B140B" w:rsidRPr="00CE4D5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E4D51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CE4D51">
        <w:rPr>
          <w:sz w:val="24"/>
          <w:szCs w:val="24"/>
        </w:rPr>
        <w:t>;</w:t>
      </w:r>
    </w:p>
    <w:p w:rsidR="009B140B" w:rsidRPr="009B140B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3B72EA" w:rsidRDefault="003B72EA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B72EA">
        <w:rPr>
          <w:sz w:val="24"/>
          <w:szCs w:val="24"/>
        </w:rPr>
        <w:t>содержат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lastRenderedPageBreak/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4" w:name="_Ref468874893"/>
      <w:r w:rsidRPr="00AE1D21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AE1D21">
        <w:rPr>
          <w:sz w:val="24"/>
          <w:szCs w:val="24"/>
        </w:rPr>
        <w:t xml:space="preserve">или документов (представлении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 xml:space="preserve">документов), </w:t>
      </w:r>
      <w:r w:rsidRPr="00AE1D21">
        <w:rPr>
          <w:sz w:val="24"/>
          <w:szCs w:val="24"/>
        </w:rPr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Заказчик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_Ref306176386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3.3.14</w:t>
      </w:r>
      <w:r w:rsidR="00402725">
        <w:fldChar w:fldCharType="end"/>
      </w:r>
      <w:r w:rsidR="007F3FB7" w:rsidRPr="00E71A48">
        <w:rPr>
          <w:sz w:val="24"/>
          <w:szCs w:val="24"/>
        </w:rPr>
        <w:t>).</w:t>
      </w:r>
      <w:bookmarkEnd w:id="674"/>
      <w:r w:rsidR="007F3FB7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75" w:name="_Ref303670674"/>
      <w:bookmarkStart w:id="676" w:name="_Toc439323713"/>
      <w:bookmarkStart w:id="677" w:name="_Toc440361347"/>
      <w:bookmarkStart w:id="678" w:name="_Toc440376102"/>
      <w:bookmarkStart w:id="679" w:name="_Toc440376229"/>
      <w:bookmarkStart w:id="680" w:name="_Toc440382494"/>
      <w:bookmarkStart w:id="681" w:name="_Toc440447164"/>
      <w:bookmarkStart w:id="682" w:name="_Toc440632324"/>
      <w:bookmarkStart w:id="683" w:name="_Toc440875097"/>
      <w:bookmarkStart w:id="684" w:name="_Toc441131084"/>
      <w:bookmarkStart w:id="685" w:name="_Toc465774605"/>
      <w:bookmarkStart w:id="686" w:name="_Toc465848834"/>
      <w:bookmarkStart w:id="687" w:name="_Toc468875336"/>
      <w:bookmarkStart w:id="688" w:name="_Toc469488388"/>
      <w:bookmarkStart w:id="689" w:name="_Toc471894909"/>
      <w:bookmarkStart w:id="690" w:name="_Toc498590334"/>
      <w:r w:rsidRPr="00E71A48">
        <w:rPr>
          <w:szCs w:val="24"/>
        </w:rPr>
        <w:t>Проведение переговоров</w:t>
      </w:r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  <w:r w:rsidR="00A5754C">
        <w:rPr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3064F6" w:rsidRDefault="00717F60" w:rsidP="00E71A48">
      <w:pPr>
        <w:pStyle w:val="3"/>
        <w:spacing w:line="264" w:lineRule="auto"/>
        <w:rPr>
          <w:szCs w:val="24"/>
        </w:rPr>
      </w:pPr>
      <w:bookmarkStart w:id="691" w:name="_Ref306138385"/>
      <w:bookmarkStart w:id="692" w:name="_Toc439323714"/>
      <w:bookmarkStart w:id="693" w:name="_Toc440361348"/>
      <w:bookmarkStart w:id="694" w:name="_Toc440376103"/>
      <w:bookmarkStart w:id="695" w:name="_Toc440376230"/>
      <w:bookmarkStart w:id="696" w:name="_Toc440382495"/>
      <w:bookmarkStart w:id="697" w:name="_Toc440447165"/>
      <w:bookmarkStart w:id="698" w:name="_Toc440632325"/>
      <w:bookmarkStart w:id="699" w:name="_Toc440875098"/>
      <w:bookmarkStart w:id="700" w:name="_Toc441131085"/>
      <w:bookmarkStart w:id="701" w:name="_Toc465774606"/>
      <w:bookmarkStart w:id="702" w:name="_Toc465848835"/>
      <w:bookmarkStart w:id="703" w:name="_Toc468875337"/>
      <w:bookmarkStart w:id="704" w:name="_Toc469488389"/>
      <w:bookmarkStart w:id="705" w:name="_Toc471894910"/>
      <w:bookmarkStart w:id="706" w:name="_Toc498590335"/>
      <w:r w:rsidRPr="003064F6">
        <w:rPr>
          <w:szCs w:val="24"/>
        </w:rPr>
        <w:t>Оценочная стадия</w:t>
      </w:r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</w:p>
    <w:p w:rsidR="007D0EA7" w:rsidRPr="003064F6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064F6">
        <w:rPr>
          <w:sz w:val="24"/>
          <w:szCs w:val="24"/>
        </w:rPr>
        <w:t>В</w:t>
      </w:r>
      <w:r w:rsidR="00D275BB" w:rsidRPr="003064F6">
        <w:rPr>
          <w:sz w:val="24"/>
          <w:szCs w:val="24"/>
        </w:rPr>
        <w:t xml:space="preserve"> </w:t>
      </w:r>
      <w:r w:rsidRPr="003064F6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3064F6">
        <w:rPr>
          <w:sz w:val="24"/>
          <w:szCs w:val="24"/>
        </w:rPr>
        <w:t xml:space="preserve">. Порядок проведения оценочной стадии, </w:t>
      </w:r>
      <w:r w:rsidRPr="003064F6">
        <w:rPr>
          <w:sz w:val="24"/>
          <w:szCs w:val="24"/>
        </w:rPr>
        <w:t>критери</w:t>
      </w:r>
      <w:r w:rsidR="00D275BB" w:rsidRPr="003064F6">
        <w:rPr>
          <w:sz w:val="24"/>
          <w:szCs w:val="24"/>
        </w:rPr>
        <w:t>и</w:t>
      </w:r>
      <w:r w:rsidRPr="003064F6">
        <w:rPr>
          <w:sz w:val="24"/>
          <w:szCs w:val="24"/>
        </w:rPr>
        <w:t xml:space="preserve"> и их весов</w:t>
      </w:r>
      <w:r w:rsidR="00D275BB" w:rsidRPr="003064F6">
        <w:rPr>
          <w:sz w:val="24"/>
          <w:szCs w:val="24"/>
        </w:rPr>
        <w:t>ые</w:t>
      </w:r>
      <w:r w:rsidRPr="003064F6">
        <w:rPr>
          <w:sz w:val="24"/>
          <w:szCs w:val="24"/>
        </w:rPr>
        <w:t xml:space="preserve"> коэффициент</w:t>
      </w:r>
      <w:r w:rsidR="00D275BB" w:rsidRPr="003064F6">
        <w:rPr>
          <w:sz w:val="24"/>
          <w:szCs w:val="24"/>
        </w:rPr>
        <w:t>ы изложены в Приложении №3 к настоящей Документации.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064F6">
        <w:rPr>
          <w:sz w:val="24"/>
          <w:szCs w:val="24"/>
        </w:rPr>
        <w:t xml:space="preserve">Закупочная комиссия ранжирует </w:t>
      </w:r>
      <w:r w:rsidR="004B5EB3" w:rsidRPr="003064F6">
        <w:rPr>
          <w:sz w:val="24"/>
          <w:szCs w:val="24"/>
        </w:rPr>
        <w:t>Заявк</w:t>
      </w:r>
      <w:r w:rsidRPr="003064F6">
        <w:rPr>
          <w:sz w:val="24"/>
          <w:szCs w:val="24"/>
        </w:rPr>
        <w:t xml:space="preserve">и </w:t>
      </w:r>
      <w:r w:rsidR="009C744E" w:rsidRPr="003064F6">
        <w:rPr>
          <w:sz w:val="24"/>
          <w:szCs w:val="24"/>
        </w:rPr>
        <w:t>Участник</w:t>
      </w:r>
      <w:r w:rsidRPr="003064F6">
        <w:rPr>
          <w:sz w:val="24"/>
          <w:szCs w:val="24"/>
        </w:rPr>
        <w:t>ов по степени предпочтительности условий, предложенных</w:t>
      </w:r>
      <w:r w:rsidRPr="00E71A48">
        <w:rPr>
          <w:sz w:val="24"/>
          <w:szCs w:val="24"/>
        </w:rPr>
        <w:t xml:space="preserve">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ами. </w:t>
      </w:r>
      <w:r w:rsidR="00854CC7"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на условиях, указанных в разделе </w:t>
      </w:r>
      <w:r w:rsidR="00402725">
        <w:fldChar w:fldCharType="begin"/>
      </w:r>
      <w:r w:rsidR="00402725">
        <w:instrText xml:space="preserve"> REF _Ref471894330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3.8</w:t>
      </w:r>
      <w:r w:rsidR="00402725">
        <w:fldChar w:fldCharType="end"/>
      </w:r>
      <w:r w:rsidR="00854CC7" w:rsidRPr="00751A4B">
        <w:rPr>
          <w:sz w:val="24"/>
          <w:szCs w:val="24"/>
        </w:rPr>
        <w:t xml:space="preserve"> Закупочной документации.</w:t>
      </w:r>
    </w:p>
    <w:p w:rsidR="00F15392" w:rsidRPr="00E71A48" w:rsidRDefault="00F15392" w:rsidP="00E71A48">
      <w:pPr>
        <w:pStyle w:val="2"/>
        <w:spacing w:line="264" w:lineRule="auto"/>
      </w:pPr>
      <w:bookmarkStart w:id="707" w:name="_Ref303250967"/>
      <w:bookmarkStart w:id="708" w:name="_Toc305697378"/>
      <w:bookmarkStart w:id="709" w:name="_Toc498590336"/>
      <w:bookmarkStart w:id="710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707"/>
      <w:bookmarkEnd w:id="708"/>
      <w:bookmarkEnd w:id="709"/>
      <w:r w:rsidRPr="00E71A48">
        <w:t xml:space="preserve"> </w:t>
      </w:r>
    </w:p>
    <w:bookmarkEnd w:id="710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1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711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2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712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lastRenderedPageBreak/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r w:rsidR="00402725">
        <w:fldChar w:fldCharType="begin"/>
      </w:r>
      <w:r w:rsidR="00402725">
        <w:instrText xml:space="preserve"> REF _Ref465847813 \r \h  \* MERGEFORMAT </w:instrText>
      </w:r>
      <w:r w:rsidR="00402725">
        <w:fldChar w:fldCharType="separate"/>
      </w:r>
      <w:r w:rsidR="003B72EA" w:rsidRPr="003B72EA">
        <w:rPr>
          <w:iCs/>
          <w:sz w:val="24"/>
          <w:szCs w:val="24"/>
          <w:lang w:eastAsia="ru-RU"/>
        </w:rPr>
        <w:t>3.7.9</w:t>
      </w:r>
      <w:r w:rsidR="00402725">
        <w:fldChar w:fldCharType="end"/>
      </w:r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402725">
        <w:fldChar w:fldCharType="begin"/>
      </w:r>
      <w:r w:rsidR="00402725">
        <w:instrText xml:space="preserve"> REF _Ref306352987 \r \h  \* MERGEFORMAT </w:instrText>
      </w:r>
      <w:r w:rsidR="00402725">
        <w:fldChar w:fldCharType="separate"/>
      </w:r>
      <w:r w:rsidR="003B72EA" w:rsidRPr="003B72EA">
        <w:rPr>
          <w:iCs/>
          <w:sz w:val="24"/>
          <w:szCs w:val="24"/>
          <w:lang w:eastAsia="ru-RU"/>
        </w:rPr>
        <w:t>3.7.3</w:t>
      </w:r>
      <w:r w:rsidR="00402725">
        <w:fldChar w:fldCharType="end"/>
      </w:r>
      <w:r w:rsidRPr="00AE1D21">
        <w:rPr>
          <w:iCs/>
          <w:sz w:val="24"/>
          <w:szCs w:val="24"/>
          <w:lang w:eastAsia="ru-RU"/>
        </w:rPr>
        <w:t xml:space="preserve"> - </w:t>
      </w:r>
      <w:r w:rsidR="00402725">
        <w:fldChar w:fldCharType="begin"/>
      </w:r>
      <w:r w:rsidR="00402725">
        <w:instrText xml:space="preserve"> REF _Ref306353005 \r \h  \* MERGEFORMAT </w:instrText>
      </w:r>
      <w:r w:rsidR="00402725">
        <w:fldChar w:fldCharType="separate"/>
      </w:r>
      <w:r w:rsidR="003B72EA" w:rsidRPr="003B72EA">
        <w:rPr>
          <w:iCs/>
          <w:sz w:val="24"/>
          <w:szCs w:val="24"/>
          <w:lang w:eastAsia="ru-RU"/>
        </w:rPr>
        <w:t>3.7.5</w:t>
      </w:r>
      <w:r w:rsidR="00402725">
        <w:fldChar w:fldCharType="end"/>
      </w:r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3" w:name="_Ref468874106"/>
      <w:r w:rsidRPr="00AE1D21">
        <w:rPr>
          <w:sz w:val="24"/>
          <w:szCs w:val="24"/>
          <w:lang w:eastAsia="ru-RU"/>
        </w:rPr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  <w:bookmarkEnd w:id="713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714" w:name="_Ref465847813"/>
      <w:r w:rsidRPr="00AE1D21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714"/>
    </w:p>
    <w:p w:rsidR="007C47E3" w:rsidRPr="00EB7BE2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 случае наличия информации о возможности дополнительного снижения поданных </w:t>
      </w:r>
      <w:r w:rsidRPr="00EB7BE2">
        <w:rPr>
          <w:sz w:val="24"/>
          <w:szCs w:val="24"/>
        </w:rPr>
        <w:t>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EB7BE2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  <w:lang w:eastAsia="ru-RU"/>
        </w:rPr>
        <w:t xml:space="preserve">По решению </w:t>
      </w:r>
      <w:r w:rsidR="00685336" w:rsidRPr="00EB7BE2">
        <w:rPr>
          <w:sz w:val="24"/>
          <w:szCs w:val="24"/>
          <w:lang w:eastAsia="ru-RU"/>
        </w:rPr>
        <w:t xml:space="preserve">Закупочной </w:t>
      </w:r>
      <w:r w:rsidRPr="00EB7BE2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402725">
        <w:fldChar w:fldCharType="begin"/>
      </w:r>
      <w:r w:rsidR="00402725">
        <w:instrText xml:space="preserve"> REF _Ref465670219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3.11</w:t>
      </w:r>
      <w:r w:rsidR="00402725">
        <w:fldChar w:fldCharType="end"/>
      </w:r>
      <w:r w:rsidRPr="00EB7BE2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402725">
        <w:fldChar w:fldCharType="begin"/>
      </w:r>
      <w:r w:rsidR="00402725">
        <w:instrText xml:space="preserve"> REF _Ref468874106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3.7.8</w:t>
      </w:r>
      <w:r w:rsidR="00402725">
        <w:fldChar w:fldCharType="end"/>
      </w:r>
      <w:r w:rsidRPr="00EB7BE2">
        <w:rPr>
          <w:sz w:val="24"/>
          <w:szCs w:val="24"/>
        </w:rPr>
        <w:t xml:space="preserve">, предоставляет документы, предусмотренные подпунктом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документации.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документации, предоставляются повторно.</w:t>
      </w:r>
    </w:p>
    <w:p w:rsidR="00A5754C" w:rsidRPr="00751A4B" w:rsidRDefault="00A5754C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15" w:name="_Toc471823191"/>
      <w:bookmarkStart w:id="716" w:name="_Ref471823363"/>
      <w:bookmarkStart w:id="717" w:name="_Toc471828429"/>
      <w:bookmarkStart w:id="718" w:name="_Ref471894330"/>
      <w:bookmarkStart w:id="719" w:name="_Toc498590337"/>
      <w:bookmarkStart w:id="720" w:name="_Ref303681924"/>
      <w:bookmarkStart w:id="721" w:name="_Ref303683914"/>
      <w:r w:rsidRPr="00751A4B">
        <w:rPr>
          <w:bCs w:val="0"/>
        </w:rPr>
        <w:lastRenderedPageBreak/>
        <w:t>О приоритете закупки услуг, оказываемых российскими лицами, по отношению к услугам, оказываемым иностранными лицами</w:t>
      </w:r>
      <w:bookmarkEnd w:id="715"/>
      <w:bookmarkEnd w:id="716"/>
      <w:bookmarkEnd w:id="717"/>
      <w:bookmarkEnd w:id="718"/>
      <w:bookmarkEnd w:id="719"/>
    </w:p>
    <w:p w:rsidR="00A5754C" w:rsidRPr="00751A4B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751A4B">
        <w:rPr>
          <w:bCs w:val="0"/>
          <w:sz w:val="24"/>
          <w:szCs w:val="24"/>
        </w:rPr>
        <w:t xml:space="preserve">Единого стандарта закупок ПАО «Россети» (Положения о закупке) устанавливается </w:t>
      </w:r>
      <w:r w:rsidRPr="00751A4B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A5754C" w:rsidRPr="00751A4B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A5754C" w:rsidRPr="00751A4B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A5754C" w:rsidRPr="003064F6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</w:t>
      </w:r>
      <w:r w:rsidRPr="003064F6">
        <w:rPr>
          <w:sz w:val="24"/>
          <w:szCs w:val="24"/>
        </w:rPr>
        <w:t xml:space="preserve">оказываемых российскими лицами </w:t>
      </w:r>
      <w:r w:rsidRPr="003064F6">
        <w:rPr>
          <w:i/>
          <w:sz w:val="24"/>
          <w:szCs w:val="24"/>
          <w:lang w:val="en-US"/>
        </w:rPr>
        <w:t>k</w:t>
      </w:r>
      <w:r w:rsidRPr="003064F6">
        <w:rPr>
          <w:i/>
          <w:sz w:val="24"/>
          <w:szCs w:val="24"/>
          <w:vertAlign w:val="subscript"/>
        </w:rPr>
        <w:t>ПРИОР</w:t>
      </w:r>
      <w:r w:rsidRPr="003064F6">
        <w:rPr>
          <w:sz w:val="24"/>
          <w:szCs w:val="24"/>
        </w:rPr>
        <w:t xml:space="preserve">=0,85, иначе </w:t>
      </w:r>
      <w:r w:rsidRPr="003064F6">
        <w:rPr>
          <w:i/>
          <w:sz w:val="24"/>
          <w:szCs w:val="24"/>
          <w:lang w:val="en-US"/>
        </w:rPr>
        <w:t>k</w:t>
      </w:r>
      <w:r w:rsidRPr="003064F6">
        <w:rPr>
          <w:i/>
          <w:sz w:val="24"/>
          <w:szCs w:val="24"/>
          <w:vertAlign w:val="subscript"/>
        </w:rPr>
        <w:t>ПРИОР</w:t>
      </w:r>
      <w:r w:rsidRPr="003064F6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A5754C" w:rsidRPr="003064F6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3064F6">
        <w:rPr>
          <w:sz w:val="24"/>
          <w:szCs w:val="24"/>
        </w:rPr>
        <w:t>Приоритет не предоставляется в случаях, если: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402725">
        <w:fldChar w:fldCharType="begin"/>
      </w:r>
      <w:r w:rsidR="00402725">
        <w:instrText xml:space="preserve"> REF _Ref303251044 \r \h  \* MERGEFORMAT </w:instrText>
      </w:r>
      <w:r w:rsidR="00402725">
        <w:fldChar w:fldCharType="separate"/>
      </w:r>
      <w:r w:rsidR="003B72EA" w:rsidRPr="003B72EA">
        <w:rPr>
          <w:rFonts w:ascii="Times New Roman" w:hAnsi="Times New Roman" w:cs="Times New Roman"/>
          <w:sz w:val="24"/>
          <w:szCs w:val="24"/>
        </w:rPr>
        <w:t>3.10</w:t>
      </w:r>
      <w:r w:rsidR="00402725">
        <w:fldChar w:fldCharType="end"/>
      </w:r>
      <w:r w:rsidRPr="00751A4B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 xml:space="preserve">ной документации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>ной документации);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оказании услуг российскими лицами;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751A4B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751A4B">
        <w:rPr>
          <w:rFonts w:ascii="Times New Roman" w:hAnsi="Times New Roman" w:cs="Times New Roman"/>
          <w:sz w:val="24"/>
          <w:szCs w:val="24"/>
        </w:rPr>
        <w:t>не содержится предложений о оказании услуг иностранными лицами (с учетом положений нижеследующего пункта);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A5754C" w:rsidRPr="00751A4B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r w:rsidRPr="00751A4B">
        <w:rPr>
          <w:bCs w:val="0"/>
          <w:sz w:val="24"/>
          <w:szCs w:val="24"/>
        </w:rPr>
        <w:t xml:space="preserve">Заказчик </w:t>
      </w:r>
      <w:r w:rsidRPr="00751A4B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751A4B">
        <w:rPr>
          <w:bCs w:val="0"/>
          <w:sz w:val="24"/>
          <w:szCs w:val="24"/>
        </w:rPr>
        <w:t xml:space="preserve"> </w:t>
      </w:r>
      <w:r w:rsidRPr="00751A4B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751A4B">
        <w:rPr>
          <w:bCs w:val="0"/>
          <w:sz w:val="24"/>
          <w:szCs w:val="24"/>
        </w:rPr>
        <w:t xml:space="preserve"> если выяснится, что один или несколько </w:t>
      </w:r>
      <w:r w:rsidRPr="00751A4B">
        <w:rPr>
          <w:sz w:val="24"/>
          <w:szCs w:val="24"/>
        </w:rPr>
        <w:t xml:space="preserve">членов Коллективного участника отказались от </w:t>
      </w:r>
      <w:r w:rsidRPr="00751A4B">
        <w:rPr>
          <w:sz w:val="24"/>
          <w:szCs w:val="24"/>
        </w:rPr>
        <w:lastRenderedPageBreak/>
        <w:t>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оказывемых таким Участником услуг.</w:t>
      </w:r>
    </w:p>
    <w:p w:rsidR="00A5754C" w:rsidRPr="00751A4B" w:rsidRDefault="00A5754C" w:rsidP="00A5754C"/>
    <w:p w:rsidR="00717F60" w:rsidRPr="00751A4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2" w:name="_Ref471980768"/>
      <w:bookmarkStart w:id="723" w:name="_Ref471980938"/>
      <w:bookmarkStart w:id="724" w:name="_Toc498590338"/>
      <w:r w:rsidRPr="00751A4B">
        <w:t xml:space="preserve">Подведение итогов </w:t>
      </w:r>
      <w:r w:rsidR="00DF639D" w:rsidRPr="00751A4B">
        <w:t>З</w:t>
      </w:r>
      <w:r w:rsidRPr="00751A4B">
        <w:t>апроса предложений</w:t>
      </w:r>
      <w:bookmarkEnd w:id="720"/>
      <w:bookmarkEnd w:id="721"/>
      <w:bookmarkEnd w:id="722"/>
      <w:bookmarkEnd w:id="723"/>
      <w:bookmarkEnd w:id="724"/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5" w:name="_Ref440290296"/>
      <w:r w:rsidRPr="00751A4B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751A4B">
        <w:rPr>
          <w:sz w:val="24"/>
          <w:szCs w:val="24"/>
          <w:lang w:eastAsia="ru-RU"/>
        </w:rPr>
        <w:t>определению</w:t>
      </w:r>
      <w:r w:rsidRPr="00751A4B">
        <w:rPr>
          <w:sz w:val="24"/>
          <w:szCs w:val="24"/>
        </w:rPr>
        <w:t xml:space="preserve"> </w:t>
      </w:r>
      <w:r w:rsidR="004D431C" w:rsidRPr="00751A4B">
        <w:rPr>
          <w:sz w:val="24"/>
          <w:szCs w:val="24"/>
        </w:rPr>
        <w:t xml:space="preserve">лучшей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и запроса предложений</w:t>
      </w:r>
      <w:r w:rsidRPr="00751A4B">
        <w:rPr>
          <w:sz w:val="24"/>
          <w:szCs w:val="24"/>
        </w:rPr>
        <w:t xml:space="preserve">, либо по завершению данной процедуры </w:t>
      </w:r>
      <w:r w:rsidR="00DF639D" w:rsidRPr="00751A4B">
        <w:rPr>
          <w:sz w:val="24"/>
          <w:szCs w:val="24"/>
        </w:rPr>
        <w:t>З</w:t>
      </w:r>
      <w:r w:rsidRPr="00751A4B">
        <w:rPr>
          <w:sz w:val="24"/>
          <w:szCs w:val="24"/>
        </w:rPr>
        <w:t xml:space="preserve">апроса предложений без определения </w:t>
      </w:r>
      <w:r w:rsidR="009C744E" w:rsidRPr="00751A4B">
        <w:rPr>
          <w:sz w:val="24"/>
          <w:szCs w:val="24"/>
        </w:rPr>
        <w:t>Участник</w:t>
      </w:r>
      <w:r w:rsidR="004D431C" w:rsidRPr="00751A4B">
        <w:rPr>
          <w:sz w:val="24"/>
          <w:szCs w:val="24"/>
        </w:rPr>
        <w:t xml:space="preserve">а, чья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а признана лучшей,</w:t>
      </w:r>
      <w:r w:rsidR="004D431C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и заключения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а:</w:t>
      </w:r>
      <w:bookmarkEnd w:id="725"/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какого-либо из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E71A48">
        <w:rPr>
          <w:bCs w:val="0"/>
          <w:sz w:val="24"/>
          <w:szCs w:val="24"/>
        </w:rPr>
        <w:t xml:space="preserve"> и признается наилучшей</w:t>
      </w:r>
      <w:r w:rsidRPr="00E71A48">
        <w:rPr>
          <w:bCs w:val="0"/>
          <w:sz w:val="24"/>
          <w:szCs w:val="24"/>
        </w:rPr>
        <w:t xml:space="preserve">.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 лучшей</w:t>
      </w:r>
      <w:r w:rsidRPr="00E71A48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AE1D21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1716DB" w:rsidRPr="00E71A48">
        <w:rPr>
          <w:bCs w:val="0"/>
          <w:sz w:val="24"/>
          <w:szCs w:val="24"/>
        </w:rPr>
        <w:t xml:space="preserve">ни одна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не удовлетворит Закупочную комиссию полностью, Комиссия вправе принять решение о </w:t>
      </w:r>
      <w:r w:rsidRPr="00AE1D21">
        <w:rPr>
          <w:bCs w:val="0"/>
          <w:sz w:val="24"/>
          <w:szCs w:val="24"/>
        </w:rPr>
        <w:t>прекращении процедуры запроса предложений.</w:t>
      </w:r>
    </w:p>
    <w:p w:rsidR="00717F60" w:rsidRPr="00AE1D21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E1D21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AE1D21">
        <w:rPr>
          <w:sz w:val="24"/>
          <w:szCs w:val="24"/>
        </w:rPr>
        <w:t xml:space="preserve">, который подписывается </w:t>
      </w:r>
      <w:r w:rsidR="007C47E3" w:rsidRPr="00AE1D21">
        <w:rPr>
          <w:sz w:val="24"/>
          <w:szCs w:val="24"/>
        </w:rPr>
        <w:t xml:space="preserve">членами </w:t>
      </w:r>
      <w:r w:rsidR="00E60F8E" w:rsidRPr="00AE1D21">
        <w:rPr>
          <w:sz w:val="24"/>
          <w:szCs w:val="24"/>
        </w:rPr>
        <w:t>Закупочной комиссии</w:t>
      </w:r>
      <w:r w:rsidRPr="00AE1D21">
        <w:rPr>
          <w:sz w:val="24"/>
          <w:szCs w:val="24"/>
        </w:rPr>
        <w:t>.</w:t>
      </w:r>
    </w:p>
    <w:p w:rsidR="00717F60" w:rsidRPr="00AE1D21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 xml:space="preserve"> </w:t>
      </w:r>
      <w:r w:rsidR="0087407B" w:rsidRPr="00AE1D21">
        <w:rPr>
          <w:bCs w:val="0"/>
          <w:sz w:val="24"/>
          <w:szCs w:val="24"/>
        </w:rPr>
        <w:t xml:space="preserve">запроса предложений </w:t>
      </w:r>
      <w:r w:rsidR="00717F60" w:rsidRPr="00AE1D21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AE1D21">
        <w:rPr>
          <w:sz w:val="24"/>
          <w:szCs w:val="24"/>
        </w:rPr>
        <w:t>Заявк</w:t>
      </w:r>
      <w:r w:rsidR="0087407B" w:rsidRPr="00AE1D21">
        <w:rPr>
          <w:sz w:val="24"/>
          <w:szCs w:val="24"/>
        </w:rPr>
        <w:t>и лучшей</w:t>
      </w:r>
      <w:r w:rsidR="0087407B" w:rsidRPr="00AE1D21">
        <w:rPr>
          <w:bCs w:val="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функционалом ЭТП</w:t>
      </w:r>
      <w:r w:rsidR="00717F60" w:rsidRPr="00AE1D21">
        <w:rPr>
          <w:bCs w:val="0"/>
          <w:color w:val="00000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согласно правилам данной ЭТП.</w:t>
      </w:r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6" w:name="_Ref303251044"/>
      <w:bookmarkStart w:id="727" w:name="_Toc498590339"/>
      <w:bookmarkStart w:id="728" w:name="_Ref191386295"/>
      <w:r w:rsidRPr="00E71A48">
        <w:t>Признание запроса предложений несостоявшимся</w:t>
      </w:r>
      <w:bookmarkEnd w:id="726"/>
      <w:bookmarkEnd w:id="727"/>
    </w:p>
    <w:p w:rsidR="00717F60" w:rsidRPr="00E71A48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9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729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30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730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731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r w:rsidRPr="00E71A48">
        <w:rPr>
          <w:bCs w:val="0"/>
          <w:sz w:val="24"/>
          <w:szCs w:val="24"/>
        </w:rPr>
        <w:t>случае</w:t>
      </w:r>
      <w:r w:rsidRPr="00E71A48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731"/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lastRenderedPageBreak/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371C4" w:rsidRPr="00EB7BE2" w:rsidRDefault="006371C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32" w:name="_Ref465670219"/>
      <w:bookmarkStart w:id="733" w:name="_Toc468441704"/>
      <w:bookmarkStart w:id="734" w:name="_Toc498590340"/>
      <w:bookmarkStart w:id="735" w:name="_Ref303683929"/>
      <w:r w:rsidRPr="00EB7BE2">
        <w:rPr>
          <w:bCs w:val="0"/>
        </w:rPr>
        <w:t>Антидемпинговые меры</w:t>
      </w:r>
      <w:bookmarkEnd w:id="732"/>
      <w:bookmarkEnd w:id="733"/>
      <w:bookmarkEnd w:id="734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EB7BE2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установленной в пункте </w:t>
      </w:r>
      <w:r w:rsidR="00402725">
        <w:fldChar w:fldCharType="begin"/>
      </w:r>
      <w:r w:rsidR="00402725">
        <w:instrText xml:space="preserve"> REF _Ref468874794 \r \h  \* MERGEFORMAT </w:instrText>
      </w:r>
      <w:r w:rsidR="00402725">
        <w:fldChar w:fldCharType="separate"/>
      </w:r>
      <w:r w:rsidR="003B72EA" w:rsidRPr="003B72EA">
        <w:rPr>
          <w:rFonts w:eastAsia="Times New Roman,Italic"/>
          <w:bCs w:val="0"/>
          <w:iCs/>
          <w:sz w:val="24"/>
          <w:szCs w:val="24"/>
        </w:rPr>
        <w:t>3.3.7</w:t>
      </w:r>
      <w:r w:rsidR="00402725">
        <w:fldChar w:fldCharType="end"/>
      </w:r>
      <w:r w:rsidR="00E969AA" w:rsidRPr="00EB7BE2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EB7BE2">
        <w:rPr>
          <w:rFonts w:eastAsia="Times New Roman,Italic"/>
          <w:bCs w:val="0"/>
          <w:iCs/>
          <w:sz w:val="24"/>
          <w:szCs w:val="24"/>
        </w:rPr>
        <w:t>документации (далее – демпинговая цена Договора (цена лота)),</w:t>
      </w:r>
      <w:r w:rsidRPr="00EB7BE2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EB7BE2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bookmarkStart w:id="736" w:name="_Ref465675151"/>
      <w:r w:rsidRPr="00EB7BE2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736"/>
    </w:p>
    <w:p w:rsidR="006371C4" w:rsidRPr="00EB7BE2" w:rsidRDefault="006371C4" w:rsidP="003B72EA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>оказани</w:t>
      </w:r>
      <w:r w:rsidR="00DB05D8">
        <w:rPr>
          <w:rFonts w:eastAsia="Times New Roman,Italic"/>
          <w:bCs w:val="0"/>
          <w:iCs/>
          <w:sz w:val="24"/>
          <w:szCs w:val="24"/>
        </w:rPr>
        <w:t>я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 xml:space="preserve"> услуг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6371C4" w:rsidRPr="00EB7BE2" w:rsidRDefault="006371C4" w:rsidP="003B72EA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6371C4" w:rsidRPr="001D3EAC" w:rsidRDefault="006371C4" w:rsidP="003B72EA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EB7BE2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должно быть заверено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EB7BE2">
        <w:rPr>
          <w:sz w:val="24"/>
          <w:szCs w:val="24"/>
        </w:rPr>
        <w:t>производителя</w:t>
      </w:r>
      <w:r w:rsidRPr="00EB7BE2">
        <w:rPr>
          <w:rFonts w:eastAsia="Times New Roman,Italic"/>
          <w:bCs w:val="0"/>
          <w:iCs/>
          <w:sz w:val="24"/>
          <w:szCs w:val="24"/>
        </w:rPr>
        <w:t>)</w:t>
      </w:r>
      <w:r w:rsidRPr="00EB7BE2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предлагаемой цене Договора (лота) и </w:t>
      </w:r>
      <w:r w:rsidRPr="001D3EAC">
        <w:rPr>
          <w:rFonts w:eastAsia="Times New Roman,Italic"/>
          <w:bCs w:val="0"/>
          <w:iCs/>
          <w:sz w:val="24"/>
          <w:szCs w:val="24"/>
        </w:rPr>
        <w:t>обоснование этой цены.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bCs w:val="0"/>
          <w:sz w:val="24"/>
          <w:szCs w:val="24"/>
        </w:rPr>
        <w:t>Непредставление Участником</w:t>
      </w:r>
      <w:r w:rsidR="001D3EAC" w:rsidRPr="001D3EAC">
        <w:rPr>
          <w:sz w:val="24"/>
          <w:szCs w:val="24"/>
        </w:rPr>
        <w:t>, предложившим демпинговую цену,</w:t>
      </w:r>
      <w:r w:rsidR="001D3EAC" w:rsidRPr="001D3EAC">
        <w:rPr>
          <w:bCs w:val="0"/>
          <w:sz w:val="24"/>
          <w:szCs w:val="24"/>
        </w:rPr>
        <w:t xml:space="preserve"> </w:t>
      </w:r>
      <w:r w:rsidRPr="001D3EAC">
        <w:rPr>
          <w:bCs w:val="0"/>
          <w:sz w:val="24"/>
          <w:szCs w:val="24"/>
        </w:rPr>
        <w:t xml:space="preserve">документов, изложенных в п.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3.11.2</w:t>
      </w:r>
      <w:r w:rsidR="00402725">
        <w:fldChar w:fldCharType="end"/>
      </w:r>
      <w:r w:rsidR="001D3EAC" w:rsidRPr="001D3EAC">
        <w:rPr>
          <w:sz w:val="24"/>
          <w:szCs w:val="24"/>
        </w:rPr>
        <w:t>,</w:t>
      </w:r>
      <w:r w:rsidRPr="001D3EAC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1D3EAC" w:rsidRPr="001D3EAC">
        <w:rPr>
          <w:rFonts w:eastAsia="Times New Roman,Italic"/>
          <w:bCs w:val="0"/>
          <w:iCs/>
          <w:sz w:val="24"/>
          <w:szCs w:val="24"/>
        </w:rPr>
        <w:t xml:space="preserve">Закупочной комиссией предложенной Участником 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1D3EAC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402725">
        <w:fldChar w:fldCharType="begin"/>
      </w:r>
      <w:r w:rsidR="00402725">
        <w:instrText xml:space="preserve"> REF _Ref468874893 \r \h  \* MERGEFORMAT </w:instrText>
      </w:r>
      <w:r w:rsidR="00402725">
        <w:fldChar w:fldCharType="separate"/>
      </w:r>
      <w:r w:rsidR="003B72EA" w:rsidRPr="003B72EA">
        <w:rPr>
          <w:rFonts w:eastAsia="Times New Roman,Italic"/>
          <w:bCs w:val="0"/>
          <w:iCs/>
          <w:sz w:val="24"/>
          <w:szCs w:val="24"/>
        </w:rPr>
        <w:t>3.6.2.5</w:t>
      </w:r>
      <w:r w:rsidR="00402725">
        <w:fldChar w:fldCharType="end"/>
      </w:r>
      <w:r w:rsidR="00E969AA" w:rsidRPr="001D3EAC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1D3EAC">
        <w:rPr>
          <w:rFonts w:eastAsia="Times New Roman,Italic"/>
          <w:bCs w:val="0"/>
          <w:iCs/>
          <w:sz w:val="24"/>
          <w:szCs w:val="24"/>
        </w:rPr>
        <w:t>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Договора (цены лота) достигается за счет сокращения налогов и сборов, в том числе налогов, предусмотренных </w:t>
      </w:r>
      <w:r w:rsidRPr="00EB7BE2">
        <w:rPr>
          <w:rFonts w:eastAsia="Times New Roman,Italic"/>
          <w:bCs w:val="0"/>
          <w:iCs/>
          <w:sz w:val="24"/>
          <w:szCs w:val="24"/>
        </w:rPr>
        <w:lastRenderedPageBreak/>
        <w:t>специальными налоговыми режимами, в бюджеты бюджетной системы Российской Федерации.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до заключения Договора предоставить обеспечение исполнения обязательств по Договору на условиях, изложенных в пп.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3.13.4</w:t>
      </w:r>
      <w:r w:rsidR="00402725">
        <w:fldChar w:fldCharType="end"/>
      </w:r>
      <w:r w:rsidRPr="00EB7BE2">
        <w:rPr>
          <w:sz w:val="24"/>
          <w:szCs w:val="24"/>
        </w:rPr>
        <w:t>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>, будет установлено, что начальная (максимальная) цена Договора рассчитана неверно, и ценовое предложение Участника закупки не является аномально низкой (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EB7BE2">
        <w:rPr>
          <w:sz w:val="24"/>
          <w:szCs w:val="24"/>
        </w:rPr>
        <w:t xml:space="preserve">, </w:t>
      </w:r>
      <w:r w:rsidR="00DB05D8" w:rsidRPr="00DB05D8">
        <w:rPr>
          <w:sz w:val="24"/>
          <w:szCs w:val="24"/>
        </w:rPr>
        <w:t>закупоч</w:t>
      </w:r>
      <w:r w:rsidRPr="00DB05D8">
        <w:rPr>
          <w:sz w:val="24"/>
          <w:szCs w:val="24"/>
        </w:rPr>
        <w:t>ная</w:t>
      </w:r>
      <w:r w:rsidRPr="00EB7BE2">
        <w:rPr>
          <w:sz w:val="24"/>
          <w:szCs w:val="24"/>
        </w:rPr>
        <w:t xml:space="preserve"> комиссия вправе принять следующие решения:</w:t>
      </w:r>
    </w:p>
    <w:p w:rsidR="006371C4" w:rsidRPr="00EB7BE2" w:rsidRDefault="006371C4" w:rsidP="003B72EA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371C4" w:rsidRPr="00EB7BE2" w:rsidRDefault="006371C4" w:rsidP="003B72EA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пп.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3.13.4</w:t>
      </w:r>
      <w:r w:rsidR="00402725">
        <w:fldChar w:fldCharType="end"/>
      </w:r>
      <w:r w:rsidR="001D3EAC">
        <w:t>,</w:t>
      </w:r>
      <w:r w:rsidRPr="00EB7BE2">
        <w:rPr>
          <w:sz w:val="24"/>
          <w:szCs w:val="24"/>
        </w:rPr>
        <w:t xml:space="preserve"> не применяются.</w:t>
      </w:r>
    </w:p>
    <w:p w:rsidR="006371C4" w:rsidRPr="00EB7BE2" w:rsidRDefault="006371C4" w:rsidP="006371C4">
      <w:pPr>
        <w:rPr>
          <w:sz w:val="24"/>
          <w:szCs w:val="24"/>
        </w:rPr>
      </w:pPr>
    </w:p>
    <w:p w:rsidR="00717F60" w:rsidRPr="00EB7BE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37" w:name="_Ref468875001"/>
      <w:bookmarkStart w:id="738" w:name="_Toc498590341"/>
      <w:r w:rsidRPr="00EB7BE2">
        <w:t>Проведение пред</w:t>
      </w:r>
      <w:r w:rsidR="006353B1" w:rsidRPr="00EB7BE2">
        <w:t>д</w:t>
      </w:r>
      <w:r w:rsidR="00123C70" w:rsidRPr="00EB7BE2">
        <w:t>оговор</w:t>
      </w:r>
      <w:r w:rsidRPr="00EB7BE2">
        <w:t xml:space="preserve">ных переговоров (по необходимости) и подписание </w:t>
      </w:r>
      <w:r w:rsidR="00123C70" w:rsidRPr="00EB7BE2">
        <w:t>Договор</w:t>
      </w:r>
      <w:r w:rsidRPr="00EB7BE2">
        <w:t>а</w:t>
      </w:r>
      <w:bookmarkEnd w:id="728"/>
      <w:bookmarkEnd w:id="735"/>
      <w:bookmarkEnd w:id="737"/>
      <w:bookmarkEnd w:id="738"/>
    </w:p>
    <w:p w:rsidR="00717F60" w:rsidRPr="005071F6" w:rsidRDefault="005071F6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отражение в Извещении о проведении запроса предложений, настоящей Документации и </w:t>
      </w:r>
      <w:r w:rsidRPr="005071F6">
        <w:rPr>
          <w:bCs w:val="0"/>
          <w:sz w:val="24"/>
          <w:szCs w:val="24"/>
        </w:rPr>
        <w:t>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</w:t>
      </w:r>
      <w:r w:rsidR="00717F60" w:rsidRPr="005071F6">
        <w:rPr>
          <w:bCs w:val="0"/>
          <w:sz w:val="24"/>
          <w:szCs w:val="24"/>
        </w:rPr>
        <w:t>.</w:t>
      </w:r>
    </w:p>
    <w:p w:rsidR="005071F6" w:rsidRPr="005071F6" w:rsidRDefault="005071F6" w:rsidP="005071F6">
      <w:pPr>
        <w:widowControl w:val="0"/>
        <w:numPr>
          <w:ilvl w:val="2"/>
          <w:numId w:val="44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5071F6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5071F6">
        <w:rPr>
          <w:color w:val="000000"/>
          <w:sz w:val="24"/>
          <w:szCs w:val="24"/>
          <w:lang w:eastAsia="x-none"/>
        </w:rPr>
        <w:t xml:space="preserve">(Протоколе) </w:t>
      </w:r>
      <w:r w:rsidRPr="005071F6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3B72EA" w:rsidRPr="003B72EA" w:rsidRDefault="003B72EA" w:rsidP="003B72EA">
      <w:pPr>
        <w:pStyle w:val="affffff0"/>
        <w:numPr>
          <w:ilvl w:val="0"/>
          <w:numId w:val="97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3B72EA">
        <w:rPr>
          <w:sz w:val="24"/>
          <w:szCs w:val="24"/>
        </w:rPr>
        <w:t>в текст проекта Договора могут быть внесены уточнения, не влияющие на цену Заявки Победителя 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 уточнение любых условий технико-коммерческого предложения Победителя, не нашедших отражение в Извещении о проведении запроса предложений, настоящей документации и Заявке Победителя (например, технических характеристик оборудования и т.д.), при условии, что это не изменяет существенные условия договора);</w:t>
      </w:r>
    </w:p>
    <w:p w:rsidR="003B72EA" w:rsidRPr="003B72EA" w:rsidRDefault="003B72EA" w:rsidP="003B72EA">
      <w:pPr>
        <w:pStyle w:val="affffff0"/>
        <w:numPr>
          <w:ilvl w:val="0"/>
          <w:numId w:val="97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3B72EA">
        <w:rPr>
          <w:sz w:val="24"/>
          <w:szCs w:val="24"/>
        </w:rPr>
        <w:lastRenderedPageBreak/>
        <w:t>в текст проекта Договора могут быть внесены уточнения, обусловленные изменениями законодательства или предписаниями органов государственной власти, органов местного самоуправления;</w:t>
      </w:r>
    </w:p>
    <w:p w:rsidR="003B72EA" w:rsidRPr="003B72EA" w:rsidRDefault="003B72EA" w:rsidP="003B72EA">
      <w:pPr>
        <w:pStyle w:val="affffff0"/>
        <w:numPr>
          <w:ilvl w:val="0"/>
          <w:numId w:val="97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3B72EA">
        <w:rPr>
          <w:sz w:val="24"/>
          <w:szCs w:val="24"/>
        </w:rPr>
        <w:t>на основе Технических требований Закупочной документации и Заявки Победителя согласовываются тексты Приложений к Договору.</w:t>
      </w:r>
    </w:p>
    <w:p w:rsidR="005071F6" w:rsidRPr="005071F6" w:rsidRDefault="003B72EA" w:rsidP="003B72EA">
      <w:pPr>
        <w:widowControl w:val="0"/>
        <w:suppressAutoHyphens w:val="0"/>
        <w:spacing w:line="240" w:lineRule="auto"/>
        <w:ind w:firstLine="403"/>
        <w:rPr>
          <w:bCs w:val="0"/>
          <w:sz w:val="24"/>
          <w:szCs w:val="24"/>
          <w:lang w:eastAsia="ru-RU"/>
        </w:rPr>
      </w:pPr>
      <w:r w:rsidRPr="003B72EA">
        <w:rPr>
          <w:sz w:val="24"/>
          <w:szCs w:val="24"/>
        </w:rPr>
        <w:t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Победителя.</w:t>
      </w:r>
    </w:p>
    <w:p w:rsidR="00717F60" w:rsidRPr="00E71A48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5071F6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5071F6">
        <w:rPr>
          <w:rStyle w:val="adskobk"/>
          <w:sz w:val="24"/>
          <w:szCs w:val="24"/>
        </w:rPr>
        <w:t>д</w:t>
      </w:r>
      <w:r w:rsidR="00123C70" w:rsidRPr="005071F6">
        <w:rPr>
          <w:rStyle w:val="adskobk"/>
          <w:sz w:val="24"/>
          <w:szCs w:val="24"/>
        </w:rPr>
        <w:t>оговор</w:t>
      </w:r>
      <w:r w:rsidRPr="005071F6">
        <w:rPr>
          <w:rStyle w:val="adskobk"/>
          <w:sz w:val="24"/>
          <w:szCs w:val="24"/>
        </w:rPr>
        <w:t>ных переговоров</w:t>
      </w:r>
      <w:r w:rsidR="00E60F8E" w:rsidRPr="005071F6">
        <w:rPr>
          <w:rStyle w:val="adskobk"/>
          <w:sz w:val="24"/>
          <w:szCs w:val="24"/>
        </w:rPr>
        <w:t>,</w:t>
      </w:r>
      <w:r w:rsidR="00E60F8E" w:rsidRPr="005071F6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B7BE2" w:rsidRDefault="007365D2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739" w:name="_Ref294695403"/>
      <w:bookmarkStart w:id="740" w:name="_Ref306320315"/>
      <w:r w:rsidRPr="007365D2">
        <w:rPr>
          <w:sz w:val="24"/>
          <w:szCs w:val="24"/>
        </w:rPr>
        <w:t>Договор между Заказчиком и Участником, чья Заявка признана лучшей, подписывается не ранее чем через 10 (десять) дней и не позднее чем через 20 (двадцать) 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Pr="007365D2">
        <w:rPr>
          <w:color w:val="000000"/>
          <w:sz w:val="24"/>
          <w:szCs w:val="24"/>
        </w:rPr>
        <w:t xml:space="preserve">. </w:t>
      </w:r>
      <w:r w:rsidRPr="007365D2">
        <w:rPr>
          <w:sz w:val="24"/>
          <w:szCs w:val="24"/>
        </w:rPr>
        <w:t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7365D2">
        <w:rPr>
          <w:bCs w:val="0"/>
          <w:sz w:val="24"/>
          <w:szCs w:val="24"/>
        </w:rPr>
        <w:t>.</w:t>
      </w:r>
      <w:r w:rsidR="00717F60" w:rsidRPr="007365D2">
        <w:rPr>
          <w:bCs w:val="0"/>
          <w:color w:val="000000"/>
          <w:sz w:val="24"/>
          <w:szCs w:val="24"/>
        </w:rPr>
        <w:t xml:space="preserve"> Для </w:t>
      </w:r>
      <w:r w:rsidR="009C744E" w:rsidRPr="007365D2">
        <w:rPr>
          <w:bCs w:val="0"/>
          <w:color w:val="000000"/>
          <w:sz w:val="24"/>
          <w:szCs w:val="24"/>
        </w:rPr>
        <w:t>Участник</w:t>
      </w:r>
      <w:r w:rsidR="0087407B" w:rsidRPr="007365D2">
        <w:rPr>
          <w:bCs w:val="0"/>
          <w:color w:val="000000"/>
          <w:sz w:val="24"/>
          <w:szCs w:val="24"/>
        </w:rPr>
        <w:t xml:space="preserve">а, </w:t>
      </w:r>
      <w:r w:rsidR="0087407B" w:rsidRPr="007365D2">
        <w:rPr>
          <w:sz w:val="24"/>
          <w:szCs w:val="24"/>
        </w:rPr>
        <w:t xml:space="preserve">чья </w:t>
      </w:r>
      <w:r w:rsidR="004B5EB3" w:rsidRPr="007365D2">
        <w:rPr>
          <w:sz w:val="24"/>
          <w:szCs w:val="24"/>
        </w:rPr>
        <w:t>Заявк</w:t>
      </w:r>
      <w:r w:rsidR="0087407B" w:rsidRPr="007365D2">
        <w:rPr>
          <w:sz w:val="24"/>
          <w:szCs w:val="24"/>
        </w:rPr>
        <w:t>а признана лучшей,</w:t>
      </w:r>
      <w:r w:rsidR="0087407B" w:rsidRPr="007365D2">
        <w:rPr>
          <w:bCs w:val="0"/>
          <w:color w:val="000000"/>
          <w:sz w:val="24"/>
          <w:szCs w:val="24"/>
        </w:rPr>
        <w:t xml:space="preserve"> </w:t>
      </w:r>
      <w:r w:rsidR="00717F60" w:rsidRPr="007365D2">
        <w:rPr>
          <w:bCs w:val="0"/>
          <w:color w:val="000000"/>
          <w:sz w:val="24"/>
          <w:szCs w:val="24"/>
        </w:rPr>
        <w:t>срок для подписания</w:t>
      </w:r>
      <w:r w:rsidR="00717F60" w:rsidRPr="00E71A48">
        <w:rPr>
          <w:bCs w:val="0"/>
          <w:color w:val="000000"/>
          <w:sz w:val="24"/>
          <w:szCs w:val="24"/>
        </w:rPr>
        <w:t xml:space="preserve"> </w:t>
      </w:r>
      <w:r w:rsidR="00123C70"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="00123C70"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="00123C70"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B7BE2">
        <w:rPr>
          <w:bCs w:val="0"/>
          <w:color w:val="000000"/>
          <w:sz w:val="24"/>
          <w:szCs w:val="24"/>
        </w:rPr>
        <w:t>Д</w:t>
      </w:r>
      <w:r w:rsidR="00717F60" w:rsidRPr="00EB7BE2">
        <w:rPr>
          <w:bCs w:val="0"/>
          <w:color w:val="000000"/>
          <w:sz w:val="24"/>
          <w:szCs w:val="24"/>
        </w:rPr>
        <w:t>окументации</w:t>
      </w:r>
      <w:r w:rsidR="00DF639D" w:rsidRPr="00EB7BE2">
        <w:rPr>
          <w:bCs w:val="0"/>
          <w:color w:val="000000"/>
          <w:sz w:val="24"/>
          <w:szCs w:val="24"/>
        </w:rPr>
        <w:t>.</w:t>
      </w:r>
      <w:bookmarkEnd w:id="739"/>
      <w:bookmarkEnd w:id="740"/>
      <w:r w:rsidR="00717F60" w:rsidRPr="00EB7BE2">
        <w:rPr>
          <w:bCs w:val="0"/>
          <w:color w:val="000000"/>
          <w:sz w:val="24"/>
          <w:szCs w:val="24"/>
        </w:rPr>
        <w:t xml:space="preserve"> </w:t>
      </w:r>
    </w:p>
    <w:p w:rsidR="006371C4" w:rsidRPr="00EB7BE2" w:rsidRDefault="00E969AA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EB7BE2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402725">
        <w:fldChar w:fldCharType="begin"/>
      </w:r>
      <w:r w:rsidR="00402725">
        <w:instrText xml:space="preserve"> REF _Ref465670219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3.11</w:t>
      </w:r>
      <w:r w:rsidR="00402725">
        <w:fldChar w:fldCharType="end"/>
      </w:r>
      <w:r w:rsidRPr="00EB7BE2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3.13.4</w:t>
      </w:r>
      <w:r w:rsidR="00402725">
        <w:fldChar w:fldCharType="end"/>
      </w:r>
      <w:r w:rsidRPr="00DB05D8">
        <w:rPr>
          <w:sz w:val="24"/>
          <w:szCs w:val="24"/>
        </w:rPr>
        <w:t xml:space="preserve"> </w:t>
      </w:r>
      <w:r w:rsidR="00DB05D8" w:rsidRPr="00DB05D8">
        <w:rPr>
          <w:sz w:val="24"/>
          <w:szCs w:val="24"/>
        </w:rPr>
        <w:t>Закупоч</w:t>
      </w:r>
      <w:r w:rsidRPr="00DB05D8">
        <w:rPr>
          <w:bCs w:val="0"/>
          <w:sz w:val="24"/>
          <w:szCs w:val="24"/>
        </w:rPr>
        <w:t>ной</w:t>
      </w:r>
      <w:r w:rsidRPr="00EB7BE2">
        <w:rPr>
          <w:bCs w:val="0"/>
          <w:sz w:val="24"/>
          <w:szCs w:val="24"/>
        </w:rPr>
        <w:t xml:space="preserve"> </w:t>
      </w:r>
      <w:r w:rsidRPr="00EB7BE2">
        <w:rPr>
          <w:sz w:val="24"/>
          <w:szCs w:val="24"/>
        </w:rPr>
        <w:t>Документации.</w:t>
      </w:r>
    </w:p>
    <w:p w:rsidR="00717F60" w:rsidRPr="00EB7BE2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41" w:name="_Ref305979053"/>
      <w:r w:rsidRPr="00EB7BE2">
        <w:rPr>
          <w:sz w:val="24"/>
          <w:szCs w:val="24"/>
        </w:rPr>
        <w:t>Участник</w:t>
      </w:r>
      <w:r w:rsidR="00717F60" w:rsidRPr="00EB7BE2">
        <w:rPr>
          <w:sz w:val="24"/>
          <w:szCs w:val="24"/>
        </w:rPr>
        <w:t xml:space="preserve"> запроса предложений</w:t>
      </w:r>
      <w:r w:rsidR="0087407B" w:rsidRPr="00EB7BE2">
        <w:rPr>
          <w:sz w:val="24"/>
          <w:szCs w:val="24"/>
        </w:rPr>
        <w:t xml:space="preserve">, чья </w:t>
      </w:r>
      <w:r w:rsidR="004B5EB3" w:rsidRPr="00EB7BE2">
        <w:rPr>
          <w:sz w:val="24"/>
          <w:szCs w:val="24"/>
        </w:rPr>
        <w:t>Заявк</w:t>
      </w:r>
      <w:r w:rsidR="0087407B" w:rsidRPr="00EB7BE2">
        <w:rPr>
          <w:sz w:val="24"/>
          <w:szCs w:val="24"/>
        </w:rPr>
        <w:t xml:space="preserve">а </w:t>
      </w:r>
      <w:r w:rsidR="00717F60" w:rsidRPr="00EB7BE2">
        <w:rPr>
          <w:sz w:val="24"/>
          <w:szCs w:val="24"/>
        </w:rPr>
        <w:t xml:space="preserve">утрачивает статус </w:t>
      </w:r>
      <w:r w:rsidR="00696966" w:rsidRPr="00EB7BE2">
        <w:rPr>
          <w:sz w:val="24"/>
          <w:szCs w:val="24"/>
        </w:rPr>
        <w:t>наилучшей</w:t>
      </w:r>
      <w:r w:rsidR="00717F60" w:rsidRPr="00EB7BE2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B7BE2">
        <w:rPr>
          <w:sz w:val="24"/>
          <w:szCs w:val="24"/>
        </w:rPr>
        <w:t>Договор</w:t>
      </w:r>
      <w:r w:rsidR="00717F60" w:rsidRPr="00EB7BE2">
        <w:rPr>
          <w:sz w:val="24"/>
          <w:szCs w:val="24"/>
        </w:rPr>
        <w:t>а в следующих случаях:</w:t>
      </w:r>
      <w:bookmarkEnd w:id="741"/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 xml:space="preserve"> на условиях, определяемых в п.</w:t>
      </w:r>
      <w:r w:rsidR="00402725">
        <w:fldChar w:fldCharType="begin"/>
      </w:r>
      <w:r w:rsidR="00402725">
        <w:instrText xml:space="preserve"> REF _Ref294695546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 xml:space="preserve"> 1.2.6 </w:t>
      </w:r>
      <w:r w:rsidR="00402725">
        <w:fldChar w:fldCharType="end"/>
      </w:r>
      <w:r w:rsidRPr="00EB7BE2">
        <w:rPr>
          <w:bCs w:val="0"/>
          <w:sz w:val="24"/>
          <w:szCs w:val="24"/>
        </w:rPr>
        <w:t>и/или в срок, определенный в п.</w:t>
      </w:r>
      <w:r w:rsidR="001716DB" w:rsidRPr="00EB7BE2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_Ref294695403 \n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3.12.4</w:t>
      </w:r>
      <w:r w:rsidR="00402725">
        <w:fldChar w:fldCharType="end"/>
      </w:r>
      <w:r w:rsidRPr="00EB7BE2">
        <w:rPr>
          <w:bCs w:val="0"/>
          <w:sz w:val="24"/>
          <w:szCs w:val="24"/>
        </w:rPr>
        <w:t>;</w:t>
      </w:r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у</w:t>
      </w:r>
      <w:r w:rsidR="00043F1B" w:rsidRPr="00EB7BE2">
        <w:rPr>
          <w:bCs w:val="0"/>
          <w:sz w:val="24"/>
          <w:szCs w:val="24"/>
        </w:rPr>
        <w:t xml:space="preserve"> п.</w:t>
      </w:r>
      <w:r w:rsidR="00402725">
        <w:fldChar w:fldCharType="begin"/>
      </w:r>
      <w:r w:rsidR="00402725">
        <w:instrText xml:space="preserve"> REF _Ref468201447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3.13</w:t>
      </w:r>
      <w:r w:rsidR="00402725">
        <w:fldChar w:fldCharType="end"/>
      </w:r>
      <w:r w:rsidRPr="00EB7BE2">
        <w:rPr>
          <w:bCs w:val="0"/>
          <w:sz w:val="24"/>
          <w:szCs w:val="24"/>
        </w:rPr>
        <w:t xml:space="preserve"> в течение установленного в </w:t>
      </w:r>
      <w:r w:rsidR="007D07A7" w:rsidRPr="00EB7BE2">
        <w:rPr>
          <w:bCs w:val="0"/>
          <w:sz w:val="24"/>
          <w:szCs w:val="24"/>
        </w:rPr>
        <w:t>Д</w:t>
      </w:r>
      <w:r w:rsidRPr="00EB7BE2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3B72EA" w:rsidRDefault="003B72EA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3B72EA">
        <w:rPr>
          <w:sz w:val="24"/>
          <w:szCs w:val="24"/>
        </w:rPr>
        <w:t>предложил Заказчику внести существенные изменения, ухудшающие условия Договора, в том числе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комиссии).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42" w:name="_Ref468875070"/>
      <w:r w:rsidRPr="00751A4B">
        <w:rPr>
          <w:bCs w:val="0"/>
          <w:sz w:val="24"/>
          <w:szCs w:val="24"/>
        </w:rPr>
        <w:t>При наступ</w:t>
      </w:r>
      <w:r w:rsidR="00CF6A0E" w:rsidRPr="00751A4B">
        <w:rPr>
          <w:bCs w:val="0"/>
          <w:sz w:val="24"/>
          <w:szCs w:val="24"/>
        </w:rPr>
        <w:t>лении случаев, определенных в п.</w:t>
      </w:r>
      <w:r w:rsidR="001716DB" w:rsidRPr="00751A4B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_Ref305979053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3.12.6</w:t>
      </w:r>
      <w:r w:rsidR="00402725">
        <w:fldChar w:fldCharType="end"/>
      </w:r>
      <w:r w:rsidRPr="00751A4B">
        <w:rPr>
          <w:bCs w:val="0"/>
          <w:sz w:val="24"/>
          <w:szCs w:val="24"/>
        </w:rPr>
        <w:t xml:space="preserve">, </w:t>
      </w:r>
      <w:r w:rsidR="00DB05D8" w:rsidRPr="00751A4B">
        <w:rPr>
          <w:sz w:val="24"/>
          <w:szCs w:val="24"/>
        </w:rPr>
        <w:t>Организатор имеет право выбрать новую выигравшую Заявку из числа остальных действующих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B05D8" w:rsidRPr="00751A4B">
        <w:rPr>
          <w:bCs w:val="0"/>
          <w:sz w:val="24"/>
          <w:szCs w:val="24"/>
        </w:rPr>
        <w:t>,</w:t>
      </w:r>
      <w:r w:rsidRPr="00751A4B">
        <w:rPr>
          <w:bCs w:val="0"/>
          <w:sz w:val="24"/>
          <w:szCs w:val="24"/>
        </w:rPr>
        <w:t xml:space="preserve"> либо предложить Заказчику рассмотреть вопрос о повторном проведении закупки. Обеспечение исполнения обязательств </w:t>
      </w:r>
      <w:r w:rsidR="009C744E" w:rsidRPr="00751A4B">
        <w:rPr>
          <w:bCs w:val="0"/>
          <w:sz w:val="24"/>
          <w:szCs w:val="24"/>
        </w:rPr>
        <w:t>Участник</w:t>
      </w:r>
      <w:r w:rsidRPr="00751A4B">
        <w:rPr>
          <w:bCs w:val="0"/>
          <w:sz w:val="24"/>
          <w:szCs w:val="24"/>
        </w:rPr>
        <w:t xml:space="preserve">а, </w:t>
      </w:r>
      <w:r w:rsidR="00D663E3" w:rsidRPr="00751A4B">
        <w:rPr>
          <w:bCs w:val="0"/>
          <w:sz w:val="24"/>
          <w:szCs w:val="24"/>
        </w:rPr>
        <w:t xml:space="preserve">чья </w:t>
      </w:r>
      <w:r w:rsidR="004B5EB3" w:rsidRPr="00751A4B">
        <w:rPr>
          <w:bCs w:val="0"/>
          <w:sz w:val="24"/>
          <w:szCs w:val="24"/>
        </w:rPr>
        <w:t>Заявк</w:t>
      </w:r>
      <w:r w:rsidR="00D663E3" w:rsidRPr="00751A4B">
        <w:rPr>
          <w:bCs w:val="0"/>
          <w:sz w:val="24"/>
          <w:szCs w:val="24"/>
        </w:rPr>
        <w:t xml:space="preserve">а утратила </w:t>
      </w:r>
      <w:r w:rsidRPr="00751A4B">
        <w:rPr>
          <w:bCs w:val="0"/>
          <w:sz w:val="24"/>
          <w:szCs w:val="24"/>
        </w:rPr>
        <w:t xml:space="preserve">статус </w:t>
      </w:r>
      <w:r w:rsidR="00D663E3" w:rsidRPr="00751A4B">
        <w:rPr>
          <w:bCs w:val="0"/>
          <w:sz w:val="24"/>
          <w:szCs w:val="24"/>
        </w:rPr>
        <w:t>лучшей</w:t>
      </w:r>
      <w:r w:rsidRPr="00751A4B">
        <w:rPr>
          <w:bCs w:val="0"/>
          <w:sz w:val="24"/>
          <w:szCs w:val="24"/>
        </w:rPr>
        <w:t xml:space="preserve">, может быть </w:t>
      </w:r>
      <w:r w:rsidRPr="00751A4B">
        <w:rPr>
          <w:bCs w:val="0"/>
          <w:sz w:val="24"/>
          <w:szCs w:val="24"/>
        </w:rPr>
        <w:lastRenderedPageBreak/>
        <w:t>полностью или частично удержано по решению закупочной комиссии на основании</w:t>
      </w:r>
      <w:r w:rsidRPr="00DB05D8">
        <w:rPr>
          <w:bCs w:val="0"/>
          <w:sz w:val="24"/>
          <w:szCs w:val="24"/>
        </w:rPr>
        <w:t xml:space="preserve"> полученного </w:t>
      </w:r>
      <w:r w:rsidRPr="00E71A48">
        <w:rPr>
          <w:bCs w:val="0"/>
          <w:sz w:val="24"/>
          <w:szCs w:val="24"/>
        </w:rPr>
        <w:t>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>».</w:t>
      </w:r>
      <w:bookmarkEnd w:id="742"/>
      <w:r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43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EB7BE2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44" w:name="_Toc181693189"/>
      <w:bookmarkStart w:id="745" w:name="_Ref190680463"/>
      <w:bookmarkStart w:id="746" w:name="_Ref306140410"/>
      <w:bookmarkStart w:id="747" w:name="_Ref306142159"/>
      <w:bookmarkStart w:id="748" w:name="_Ref468201354"/>
      <w:bookmarkStart w:id="749" w:name="_Ref468201447"/>
      <w:bookmarkStart w:id="750" w:name="_Toc498590342"/>
      <w:bookmarkStart w:id="751" w:name="_Ref303102866"/>
      <w:bookmarkStart w:id="752" w:name="_Toc305835589"/>
      <w:bookmarkStart w:id="753" w:name="_Ref303683952"/>
      <w:bookmarkStart w:id="754" w:name="__RefNumPara__840_922829174"/>
      <w:bookmarkEnd w:id="743"/>
      <w:r w:rsidRPr="00414CAF">
        <w:t xml:space="preserve">Обеспечение </w:t>
      </w:r>
      <w:r w:rsidRPr="00EB7BE2">
        <w:t xml:space="preserve">исполнения обязательств </w:t>
      </w:r>
      <w:r w:rsidR="00C3704B" w:rsidRPr="00EB7BE2">
        <w:t>Исполнителя</w:t>
      </w:r>
      <w:r w:rsidR="00972AAA" w:rsidRPr="00EB7BE2">
        <w:t xml:space="preserve"> </w:t>
      </w:r>
      <w:r w:rsidRPr="00EB7BE2">
        <w:t>по </w:t>
      </w:r>
      <w:r w:rsidR="00123C70" w:rsidRPr="00EB7BE2">
        <w:t>Договор</w:t>
      </w:r>
      <w:r w:rsidRPr="00EB7BE2">
        <w:t>у</w:t>
      </w:r>
      <w:bookmarkEnd w:id="744"/>
      <w:bookmarkEnd w:id="745"/>
      <w:bookmarkEnd w:id="746"/>
      <w:bookmarkEnd w:id="747"/>
      <w:bookmarkEnd w:id="748"/>
      <w:bookmarkEnd w:id="749"/>
      <w:bookmarkEnd w:id="750"/>
      <w:r w:rsidRPr="00EB7BE2">
        <w:t xml:space="preserve"> </w:t>
      </w:r>
      <w:bookmarkEnd w:id="751"/>
      <w:bookmarkEnd w:id="752"/>
    </w:p>
    <w:p w:rsidR="00932C0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Договора (раздел </w:t>
      </w:r>
      <w:r w:rsidR="00402725">
        <w:fldChar w:fldCharType="begin"/>
      </w:r>
      <w:r w:rsidR="00402725">
        <w:instrText xml:space="preserve"> REF _Ref440272931 \r \h  \* MERGEFORMAT </w:instrText>
      </w:r>
      <w:r w:rsidR="00402725">
        <w:fldChar w:fldCharType="separate"/>
      </w:r>
      <w:r w:rsidR="003B72EA">
        <w:t>2</w:t>
      </w:r>
      <w:r w:rsidR="00402725">
        <w:fldChar w:fldCharType="end"/>
      </w:r>
      <w:r w:rsidRPr="00EB7BE2">
        <w:rPr>
          <w:sz w:val="24"/>
          <w:szCs w:val="24"/>
        </w:rPr>
        <w:t xml:space="preserve">) и подпункте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, не требуется.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5" w:name="_Ref465437572"/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55"/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Pr="00EB7BE2">
        <w:rPr>
          <w:bCs w:val="0"/>
          <w:sz w:val="24"/>
          <w:szCs w:val="24"/>
        </w:rPr>
        <w:t>Заказчика</w:t>
      </w:r>
      <w:r w:rsidR="00215918" w:rsidRPr="00EB7BE2">
        <w:rPr>
          <w:bCs w:val="0"/>
          <w:sz w:val="24"/>
          <w:szCs w:val="24"/>
        </w:rPr>
        <w:t xml:space="preserve"> (п. </w:t>
      </w:r>
      <w:r w:rsidR="00402725">
        <w:fldChar w:fldCharType="begin"/>
      </w:r>
      <w:r w:rsidR="00402725">
        <w:instrText xml:space="preserve"> REF _Ref468973892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3.3.14.4.4</w:t>
      </w:r>
      <w:r w:rsidR="00402725">
        <w:fldChar w:fldCharType="end"/>
      </w:r>
      <w:r w:rsidR="0021591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Выбор способа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</w:t>
      </w:r>
      <w:r w:rsidRPr="00EB7BE2">
        <w:rPr>
          <w:bCs w:val="0"/>
          <w:sz w:val="24"/>
          <w:szCs w:val="24"/>
        </w:rPr>
        <w:t xml:space="preserve">, осуществляется </w:t>
      </w:r>
      <w:r w:rsidR="00B23F4C" w:rsidRPr="00EB7BE2">
        <w:rPr>
          <w:bCs w:val="0"/>
          <w:sz w:val="24"/>
          <w:szCs w:val="24"/>
        </w:rPr>
        <w:t>Участником/Победителем</w:t>
      </w:r>
      <w:r w:rsidRPr="00EB7BE2">
        <w:rPr>
          <w:bCs w:val="0"/>
          <w:sz w:val="24"/>
          <w:szCs w:val="24"/>
        </w:rPr>
        <w:t xml:space="preserve">. Условия и содержание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402725">
        <w:fldChar w:fldCharType="begin"/>
      </w:r>
      <w:r w:rsidR="00402725">
        <w:instrText xml:space="preserve"> REF _Ref440272931 \r \h  \* MERGEFORMAT </w:instrText>
      </w:r>
      <w:r w:rsidR="00402725">
        <w:fldChar w:fldCharType="separate"/>
      </w:r>
      <w:r w:rsidR="003B72EA">
        <w:t>2</w:t>
      </w:r>
      <w:r w:rsidR="00402725">
        <w:fldChar w:fldCharType="end"/>
      </w:r>
      <w:r w:rsidRPr="00EB7BE2">
        <w:rPr>
          <w:sz w:val="24"/>
          <w:szCs w:val="24"/>
        </w:rPr>
        <w:t xml:space="preserve">) с учетом требований, изложенных в подпункте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 xml:space="preserve">, а также на этапе преддговорных переговоров (п. </w:t>
      </w:r>
      <w:r w:rsidR="00402725">
        <w:fldChar w:fldCharType="begin"/>
      </w:r>
      <w:r w:rsidR="00402725">
        <w:instrText xml:space="preserve"> REF _Ref468875001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3.12</w:t>
      </w:r>
      <w:r w:rsidR="00402725">
        <w:fldChar w:fldCharType="end"/>
      </w:r>
      <w:r w:rsidRPr="00EB7BE2">
        <w:rPr>
          <w:sz w:val="24"/>
          <w:szCs w:val="24"/>
        </w:rPr>
        <w:t>).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6" w:name="_Ref465440181"/>
      <w:r w:rsidRPr="00EB7BE2">
        <w:rPr>
          <w:bCs w:val="0"/>
          <w:sz w:val="24"/>
          <w:szCs w:val="24"/>
        </w:rPr>
        <w:t xml:space="preserve">Непредставление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Договору, связанного с выполнением антидемпинговых мер,</w:t>
      </w:r>
      <w:r w:rsidRPr="00EB7BE2">
        <w:rPr>
          <w:bCs w:val="0"/>
          <w:sz w:val="24"/>
          <w:szCs w:val="24"/>
        </w:rPr>
        <w:t xml:space="preserve"> до заключения Договора </w:t>
      </w:r>
      <w:r w:rsidRPr="00EB7BE2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402725">
        <w:fldChar w:fldCharType="begin"/>
      </w:r>
      <w:r w:rsidR="00402725">
        <w:instrText xml:space="preserve"> REF _Ref468875070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3.12.7</w:t>
      </w:r>
      <w:r w:rsidR="00402725">
        <w:fldChar w:fldCharType="end"/>
      </w:r>
      <w:r w:rsidRPr="00EB7BE2">
        <w:rPr>
          <w:bCs w:val="0"/>
          <w:sz w:val="24"/>
          <w:szCs w:val="24"/>
        </w:rPr>
        <w:t>.</w:t>
      </w:r>
      <w:bookmarkEnd w:id="756"/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57" w:name="_Ref303694483"/>
      <w:bookmarkStart w:id="758" w:name="_Toc305835590"/>
      <w:bookmarkStart w:id="759" w:name="_Ref306140451"/>
      <w:bookmarkStart w:id="760" w:name="_Toc498590343"/>
      <w:r w:rsidRPr="00EB7BE2">
        <w:t xml:space="preserve">Уведомление о результатах </w:t>
      </w:r>
      <w:bookmarkEnd w:id="757"/>
      <w:bookmarkEnd w:id="758"/>
      <w:r w:rsidRPr="00EB7BE2">
        <w:t>запроса</w:t>
      </w:r>
      <w:r w:rsidRPr="006E1884">
        <w:t xml:space="preserve"> предложений</w:t>
      </w:r>
      <w:bookmarkEnd w:id="759"/>
      <w:bookmarkEnd w:id="760"/>
    </w:p>
    <w:bookmarkEnd w:id="753"/>
    <w:p w:rsidR="00ED5C7C" w:rsidRPr="00E963D9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открытого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r w:rsidR="00402725">
        <w:fldChar w:fldCharType="begin"/>
      </w:r>
      <w:r w:rsidR="00402725">
        <w:instrText xml:space="preserve"> REF _Ref191386085 \r \h  \* MERGEFORMAT </w:instrText>
      </w:r>
      <w:r w:rsidR="00402725">
        <w:fldChar w:fldCharType="separate"/>
      </w:r>
      <w:r w:rsidR="003B72EA" w:rsidRPr="003B72EA">
        <w:rPr>
          <w:iCs/>
          <w:sz w:val="24"/>
          <w:szCs w:val="24"/>
        </w:rPr>
        <w:t>1.1.1</w:t>
      </w:r>
      <w:r w:rsidR="00402725">
        <w:fldChar w:fldCharType="end"/>
      </w:r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D56F8C" w:rsidRPr="00E963D9">
        <w:rPr>
          <w:bCs w:val="0"/>
          <w:sz w:val="24"/>
          <w:szCs w:val="24"/>
          <w:lang w:eastAsia="ru-RU"/>
        </w:rPr>
        <w:t xml:space="preserve">  </w:t>
      </w:r>
      <w:r w:rsidR="00ED5C7C" w:rsidRPr="00E963D9">
        <w:rPr>
          <w:bCs w:val="0"/>
          <w:sz w:val="24"/>
          <w:szCs w:val="24"/>
          <w:lang w:eastAsia="ru-RU"/>
        </w:rPr>
        <w:t xml:space="preserve">для всех </w:t>
      </w:r>
      <w:r w:rsidR="00DC6125">
        <w:rPr>
          <w:bCs w:val="0"/>
          <w:sz w:val="24"/>
          <w:szCs w:val="24"/>
          <w:lang w:eastAsia="ru-RU"/>
        </w:rPr>
        <w:t>Участников</w:t>
      </w:r>
      <w:r w:rsidR="00ED5C7C" w:rsidRPr="00E963D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5"/>
          <w:headerReference w:type="default" r:id="rId36"/>
          <w:footerReference w:type="even" r:id="rId37"/>
          <w:headerReference w:type="first" r:id="rId38"/>
          <w:footerReference w:type="first" r:id="rId39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61" w:name="_Ref440270568"/>
      <w:bookmarkStart w:id="762" w:name="_Ref440274159"/>
      <w:bookmarkStart w:id="763" w:name="_Ref440292555"/>
      <w:bookmarkStart w:id="764" w:name="_Ref440292779"/>
      <w:bookmarkStart w:id="765" w:name="_Toc498590344"/>
      <w:r>
        <w:rPr>
          <w:szCs w:val="24"/>
        </w:rPr>
        <w:lastRenderedPageBreak/>
        <w:t>Техническая часть</w:t>
      </w:r>
      <w:bookmarkEnd w:id="761"/>
      <w:bookmarkEnd w:id="762"/>
      <w:bookmarkEnd w:id="763"/>
      <w:bookmarkEnd w:id="764"/>
      <w:bookmarkEnd w:id="765"/>
      <w:r w:rsidRPr="00E71A48">
        <w:rPr>
          <w:szCs w:val="24"/>
        </w:rPr>
        <w:t xml:space="preserve"> </w:t>
      </w:r>
    </w:p>
    <w:p w:rsidR="002B5044" w:rsidRPr="003064F6" w:rsidRDefault="002B5044" w:rsidP="0021751A">
      <w:pPr>
        <w:pStyle w:val="2"/>
        <w:ind w:left="1701" w:hanging="1134"/>
      </w:pPr>
      <w:bookmarkStart w:id="766" w:name="_Toc176064097"/>
      <w:bookmarkStart w:id="767" w:name="_Toc176338525"/>
      <w:bookmarkStart w:id="768" w:name="_Toc180399753"/>
      <w:bookmarkStart w:id="769" w:name="_Toc189457101"/>
      <w:bookmarkStart w:id="770" w:name="_Toc189461737"/>
      <w:bookmarkStart w:id="771" w:name="_Toc189462011"/>
      <w:bookmarkStart w:id="772" w:name="_Toc191273610"/>
      <w:bookmarkStart w:id="773" w:name="_Toc423421726"/>
      <w:bookmarkStart w:id="774" w:name="_Toc498590345"/>
      <w:bookmarkStart w:id="775" w:name="_Toc167189319"/>
      <w:bookmarkStart w:id="776" w:name="_Toc168725254"/>
      <w:r w:rsidRPr="00C12FA4">
        <w:t xml:space="preserve">Перечень, </w:t>
      </w:r>
      <w:r w:rsidRPr="003064F6">
        <w:t xml:space="preserve">объемы и характеристики </w:t>
      </w:r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r w:rsidR="00C3704B" w:rsidRPr="003064F6">
        <w:t>закупаемых услуг</w:t>
      </w:r>
      <w:bookmarkEnd w:id="774"/>
    </w:p>
    <w:p w:rsidR="002B5044" w:rsidRPr="003803A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77" w:name="_Toc439166311"/>
      <w:bookmarkStart w:id="778" w:name="_Toc439170659"/>
      <w:bookmarkStart w:id="779" w:name="_Toc439172761"/>
      <w:bookmarkStart w:id="780" w:name="_Toc439173205"/>
      <w:bookmarkStart w:id="781" w:name="_Toc439238199"/>
      <w:bookmarkStart w:id="782" w:name="_Toc439252751"/>
      <w:bookmarkStart w:id="783" w:name="_Toc439323609"/>
      <w:bookmarkStart w:id="784" w:name="_Toc439323725"/>
      <w:bookmarkStart w:id="785" w:name="_Toc440361359"/>
      <w:bookmarkStart w:id="786" w:name="_Toc440376114"/>
      <w:bookmarkStart w:id="787" w:name="_Toc440376241"/>
      <w:bookmarkStart w:id="788" w:name="_Toc440382503"/>
      <w:bookmarkStart w:id="789" w:name="_Toc440447173"/>
      <w:bookmarkStart w:id="790" w:name="_Toc440632334"/>
      <w:bookmarkStart w:id="791" w:name="_Toc440875107"/>
      <w:bookmarkStart w:id="792" w:name="_Toc441131094"/>
      <w:bookmarkStart w:id="793" w:name="_Toc465774615"/>
      <w:bookmarkStart w:id="794" w:name="_Toc465848844"/>
      <w:bookmarkStart w:id="795" w:name="_Toc468875347"/>
      <w:bookmarkStart w:id="796" w:name="_Toc469488399"/>
      <w:bookmarkStart w:id="797" w:name="_Toc471894921"/>
      <w:bookmarkStart w:id="798" w:name="_Toc498590346"/>
      <w:r w:rsidRPr="003064F6">
        <w:rPr>
          <w:b w:val="0"/>
          <w:szCs w:val="24"/>
        </w:rPr>
        <w:t>Техническ</w:t>
      </w:r>
      <w:r w:rsidR="003776BB" w:rsidRPr="003064F6">
        <w:rPr>
          <w:b w:val="0"/>
          <w:szCs w:val="24"/>
        </w:rPr>
        <w:t>ое(</w:t>
      </w:r>
      <w:r w:rsidRPr="003064F6">
        <w:rPr>
          <w:b w:val="0"/>
          <w:szCs w:val="24"/>
        </w:rPr>
        <w:t>ие</w:t>
      </w:r>
      <w:r w:rsidR="003776BB" w:rsidRPr="003064F6">
        <w:rPr>
          <w:b w:val="0"/>
          <w:szCs w:val="24"/>
        </w:rPr>
        <w:t>)</w:t>
      </w:r>
      <w:r w:rsidRPr="003064F6">
        <w:rPr>
          <w:b w:val="0"/>
          <w:szCs w:val="24"/>
        </w:rPr>
        <w:t xml:space="preserve"> задани</w:t>
      </w:r>
      <w:r w:rsidR="003776BB" w:rsidRPr="003064F6">
        <w:rPr>
          <w:b w:val="0"/>
          <w:szCs w:val="24"/>
        </w:rPr>
        <w:t>е(</w:t>
      </w:r>
      <w:r w:rsidRPr="003064F6">
        <w:rPr>
          <w:b w:val="0"/>
          <w:szCs w:val="24"/>
        </w:rPr>
        <w:t>я</w:t>
      </w:r>
      <w:r w:rsidR="003776BB" w:rsidRPr="003064F6">
        <w:rPr>
          <w:b w:val="0"/>
          <w:szCs w:val="24"/>
        </w:rPr>
        <w:t>)</w:t>
      </w:r>
      <w:r w:rsidRPr="003064F6">
        <w:rPr>
          <w:b w:val="0"/>
          <w:szCs w:val="24"/>
        </w:rPr>
        <w:t xml:space="preserve"> </w:t>
      </w:r>
      <w:r w:rsidR="00A154B7" w:rsidRPr="003064F6">
        <w:rPr>
          <w:b w:val="0"/>
          <w:szCs w:val="24"/>
        </w:rPr>
        <w:t xml:space="preserve">по Лоту №1 (подраздел </w:t>
      </w:r>
      <w:r w:rsidR="007F30BA" w:rsidRPr="003064F6">
        <w:rPr>
          <w:b w:val="0"/>
          <w:szCs w:val="24"/>
        </w:rPr>
        <w:fldChar w:fldCharType="begin"/>
      </w:r>
      <w:r w:rsidR="00A154B7" w:rsidRPr="003064F6">
        <w:rPr>
          <w:b w:val="0"/>
          <w:szCs w:val="24"/>
        </w:rPr>
        <w:instrText xml:space="preserve"> REF _Ref440275279 \r \h </w:instrText>
      </w:r>
      <w:r w:rsidR="003064F6">
        <w:rPr>
          <w:b w:val="0"/>
          <w:szCs w:val="24"/>
        </w:rPr>
        <w:instrText xml:space="preserve"> \* MERGEFORMAT </w:instrText>
      </w:r>
      <w:r w:rsidR="007F30BA" w:rsidRPr="003064F6">
        <w:rPr>
          <w:b w:val="0"/>
          <w:szCs w:val="24"/>
        </w:rPr>
      </w:r>
      <w:r w:rsidR="007F30BA" w:rsidRPr="003064F6">
        <w:rPr>
          <w:b w:val="0"/>
          <w:szCs w:val="24"/>
        </w:rPr>
        <w:fldChar w:fldCharType="separate"/>
      </w:r>
      <w:r w:rsidR="003B72EA" w:rsidRPr="003064F6">
        <w:rPr>
          <w:b w:val="0"/>
          <w:szCs w:val="24"/>
        </w:rPr>
        <w:t>1.1.4</w:t>
      </w:r>
      <w:r w:rsidR="007F30BA" w:rsidRPr="003064F6">
        <w:rPr>
          <w:b w:val="0"/>
          <w:szCs w:val="24"/>
        </w:rPr>
        <w:fldChar w:fldCharType="end"/>
      </w:r>
      <w:r w:rsidR="00A154B7" w:rsidRPr="003064F6">
        <w:rPr>
          <w:b w:val="0"/>
          <w:szCs w:val="24"/>
        </w:rPr>
        <w:t>)</w:t>
      </w:r>
      <w:r w:rsidRPr="003064F6">
        <w:rPr>
          <w:b w:val="0"/>
          <w:szCs w:val="24"/>
        </w:rPr>
        <w:t xml:space="preserve"> изложен</w:t>
      </w:r>
      <w:r w:rsidR="00F463E8" w:rsidRPr="003064F6">
        <w:rPr>
          <w:b w:val="0"/>
          <w:szCs w:val="24"/>
        </w:rPr>
        <w:t>о(</w:t>
      </w:r>
      <w:r w:rsidRPr="003064F6">
        <w:rPr>
          <w:b w:val="0"/>
          <w:szCs w:val="24"/>
        </w:rPr>
        <w:t>ы</w:t>
      </w:r>
      <w:r w:rsidR="00F463E8" w:rsidRPr="003064F6">
        <w:rPr>
          <w:b w:val="0"/>
          <w:szCs w:val="24"/>
        </w:rPr>
        <w:t>)</w:t>
      </w:r>
      <w:r w:rsidRPr="003064F6">
        <w:rPr>
          <w:b w:val="0"/>
          <w:szCs w:val="24"/>
        </w:rPr>
        <w:t xml:space="preserve"> в Приложении №1, которое является неотъемлемым приложением</w:t>
      </w:r>
      <w:r w:rsidRPr="003803A7">
        <w:rPr>
          <w:b w:val="0"/>
          <w:szCs w:val="24"/>
        </w:rPr>
        <w:t xml:space="preserve"> к настоящей документации и предоставляется </w:t>
      </w:r>
      <w:r w:rsidR="0021751A" w:rsidRPr="003803A7">
        <w:rPr>
          <w:b w:val="0"/>
          <w:szCs w:val="24"/>
        </w:rPr>
        <w:t>Участник</w:t>
      </w:r>
      <w:r w:rsidRPr="003803A7">
        <w:rPr>
          <w:b w:val="0"/>
          <w:szCs w:val="24"/>
        </w:rPr>
        <w:t>ам вместе с ней в качестве отдельного документа.</w:t>
      </w:r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</w:p>
    <w:p w:rsidR="002B5044" w:rsidRPr="003803A7" w:rsidRDefault="002B5044" w:rsidP="0021751A">
      <w:pPr>
        <w:pStyle w:val="2"/>
        <w:ind w:left="1701" w:hanging="1134"/>
      </w:pPr>
      <w:bookmarkStart w:id="799" w:name="_Ref194832984"/>
      <w:bookmarkStart w:id="800" w:name="_Ref197686508"/>
      <w:bookmarkStart w:id="801" w:name="_Toc423421727"/>
      <w:bookmarkStart w:id="802" w:name="_Toc498590347"/>
      <w:r w:rsidRPr="003803A7">
        <w:t xml:space="preserve">Требование к </w:t>
      </w:r>
      <w:bookmarkEnd w:id="799"/>
      <w:bookmarkEnd w:id="800"/>
      <w:bookmarkEnd w:id="801"/>
      <w:r w:rsidR="00C3704B">
        <w:t>закупаемым услугам</w:t>
      </w:r>
      <w:bookmarkEnd w:id="802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3" w:name="_Toc439166314"/>
      <w:bookmarkStart w:id="804" w:name="_Toc439170662"/>
      <w:bookmarkStart w:id="805" w:name="_Toc439172764"/>
      <w:bookmarkStart w:id="806" w:name="_Toc439173208"/>
      <w:bookmarkStart w:id="807" w:name="_Toc439238202"/>
      <w:bookmarkStart w:id="808" w:name="_Toc439252754"/>
      <w:bookmarkStart w:id="809" w:name="_Toc439323612"/>
      <w:bookmarkStart w:id="810" w:name="_Toc439323728"/>
      <w:bookmarkStart w:id="811" w:name="_Toc440361362"/>
      <w:bookmarkStart w:id="812" w:name="_Toc440376117"/>
      <w:bookmarkStart w:id="813" w:name="_Toc440376244"/>
      <w:bookmarkStart w:id="814" w:name="_Toc440382505"/>
      <w:bookmarkStart w:id="815" w:name="_Toc440447175"/>
      <w:bookmarkStart w:id="816" w:name="_Toc440632336"/>
      <w:bookmarkStart w:id="817" w:name="_Toc440875109"/>
      <w:bookmarkStart w:id="818" w:name="_Toc441131096"/>
      <w:bookmarkStart w:id="819" w:name="_Toc465774617"/>
      <w:bookmarkStart w:id="820" w:name="_Toc465848846"/>
      <w:bookmarkStart w:id="821" w:name="_Toc468875349"/>
      <w:bookmarkStart w:id="822" w:name="_Toc469488401"/>
      <w:bookmarkStart w:id="823" w:name="_Toc471894923"/>
      <w:bookmarkStart w:id="824" w:name="_Toc498590348"/>
      <w:bookmarkStart w:id="825" w:name="_Ref194833053"/>
      <w:bookmarkStart w:id="826" w:name="_Ref223496951"/>
      <w:bookmarkStart w:id="827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(Техническом(их) задании(ях)) к настоящей Документации. При несоблюдении требований Технического(их</w:t>
      </w:r>
      <w:r w:rsidR="003776BB" w:rsidRPr="003776BB">
        <w:rPr>
          <w:b w:val="0"/>
          <w:szCs w:val="24"/>
          <w:lang w:eastAsia="ru-RU"/>
        </w:rPr>
        <w:t xml:space="preserve">) задания(й) </w:t>
      </w:r>
      <w:r w:rsidR="003776BB" w:rsidRPr="00AE1D21">
        <w:rPr>
          <w:b w:val="0"/>
          <w:szCs w:val="24"/>
          <w:lang w:eastAsia="ru-RU"/>
        </w:rPr>
        <w:t>Закупочная комиссия отклонит Заявку Участника</w:t>
      </w:r>
      <w:r w:rsidRPr="00AE1D21">
        <w:rPr>
          <w:b w:val="0"/>
          <w:szCs w:val="24"/>
        </w:rPr>
        <w:t>.</w:t>
      </w:r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828" w:name="_Toc461808930"/>
      <w:bookmarkStart w:id="829" w:name="_Toc464120639"/>
      <w:bookmarkStart w:id="830" w:name="_Toc498590349"/>
      <w:bookmarkEnd w:id="775"/>
      <w:bookmarkEnd w:id="776"/>
      <w:bookmarkEnd w:id="825"/>
      <w:bookmarkEnd w:id="826"/>
      <w:bookmarkEnd w:id="827"/>
      <w:r w:rsidRPr="00AE1D21">
        <w:t>Альтернативные предложения</w:t>
      </w:r>
      <w:bookmarkStart w:id="831" w:name="_Ref56252639"/>
      <w:bookmarkEnd w:id="828"/>
      <w:bookmarkEnd w:id="829"/>
      <w:bookmarkEnd w:id="830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832" w:name="_Toc461808802"/>
      <w:bookmarkStart w:id="833" w:name="_Toc461808931"/>
      <w:bookmarkStart w:id="834" w:name="_Toc464120640"/>
      <w:bookmarkStart w:id="835" w:name="_Toc465774619"/>
      <w:bookmarkStart w:id="836" w:name="_Toc465848848"/>
      <w:bookmarkStart w:id="837" w:name="_Toc468875351"/>
      <w:bookmarkStart w:id="838" w:name="_Toc469488403"/>
      <w:bookmarkStart w:id="839" w:name="_Toc471894925"/>
      <w:bookmarkStart w:id="840" w:name="_Toc498590350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41" w:name="_Ref440270602"/>
      <w:bookmarkStart w:id="842" w:name="_Toc498590351"/>
      <w:bookmarkEnd w:id="5"/>
      <w:bookmarkEnd w:id="754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841"/>
      <w:bookmarkEnd w:id="842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843" w:name="_Ref55336310"/>
      <w:bookmarkStart w:id="844" w:name="_Toc57314672"/>
      <w:bookmarkStart w:id="845" w:name="_Toc69728986"/>
      <w:bookmarkStart w:id="846" w:name="_Toc98253919"/>
      <w:bookmarkStart w:id="847" w:name="_Toc165173847"/>
      <w:bookmarkStart w:id="848" w:name="_Toc423423667"/>
      <w:bookmarkStart w:id="849" w:name="_Toc498590352"/>
      <w:r w:rsidRPr="00F647F7">
        <w:t xml:space="preserve">Письмо о подаче оферты </w:t>
      </w:r>
      <w:bookmarkStart w:id="850" w:name="_Ref22846535"/>
      <w:r w:rsidRPr="00F647F7">
        <w:t>(</w:t>
      </w:r>
      <w:bookmarkEnd w:id="850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843"/>
      <w:bookmarkEnd w:id="844"/>
      <w:bookmarkEnd w:id="845"/>
      <w:bookmarkEnd w:id="846"/>
      <w:bookmarkEnd w:id="847"/>
      <w:bookmarkEnd w:id="848"/>
      <w:bookmarkEnd w:id="849"/>
    </w:p>
    <w:p w:rsidR="004F4D80" w:rsidRPr="00C236C0" w:rsidRDefault="004F4D80" w:rsidP="004F4D80">
      <w:pPr>
        <w:pStyle w:val="3"/>
        <w:rPr>
          <w:szCs w:val="24"/>
        </w:rPr>
      </w:pPr>
      <w:bookmarkStart w:id="851" w:name="_Toc98253920"/>
      <w:bookmarkStart w:id="852" w:name="_Toc157248174"/>
      <w:bookmarkStart w:id="853" w:name="_Toc157496543"/>
      <w:bookmarkStart w:id="854" w:name="_Toc158206082"/>
      <w:bookmarkStart w:id="855" w:name="_Toc164057767"/>
      <w:bookmarkStart w:id="856" w:name="_Toc164137117"/>
      <w:bookmarkStart w:id="857" w:name="_Toc164161277"/>
      <w:bookmarkStart w:id="858" w:name="_Toc165173848"/>
      <w:bookmarkStart w:id="859" w:name="_Toc439170673"/>
      <w:bookmarkStart w:id="860" w:name="_Toc439172775"/>
      <w:bookmarkStart w:id="861" w:name="_Toc439173219"/>
      <w:bookmarkStart w:id="862" w:name="_Toc439238213"/>
      <w:bookmarkStart w:id="863" w:name="_Toc440361369"/>
      <w:bookmarkStart w:id="864" w:name="_Toc440376124"/>
      <w:bookmarkStart w:id="865" w:name="_Toc465774622"/>
      <w:bookmarkStart w:id="866" w:name="_Toc465848851"/>
      <w:bookmarkStart w:id="867" w:name="_Toc471894928"/>
      <w:bookmarkStart w:id="868" w:name="_Toc498590353"/>
      <w:r w:rsidRPr="00C236C0">
        <w:rPr>
          <w:szCs w:val="24"/>
        </w:rPr>
        <w:t>Форма письма о подаче оферты</w:t>
      </w:r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69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 опубликованное в [</w:t>
      </w:r>
      <w:r w:rsidRPr="00F647F7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руб.РФ.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t>Стоимость является окончательной и содержит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имеет правовой статус оферты и действует до «____»_______________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lastRenderedPageBreak/>
        <w:t>принять или отклонить любую Заявку в соответствии с условиями документации о закупке;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______________(</w:t>
      </w:r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предоставлять достоверные и не</w:t>
      </w:r>
      <w:r w:rsidR="00F56BF5">
        <w:rPr>
          <w:sz w:val="24"/>
          <w:szCs w:val="24"/>
        </w:rPr>
        <w:t>фальсифицированны</w:t>
      </w:r>
      <w:r w:rsidRPr="00414CA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1E3137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</w:t>
      </w:r>
      <w:r w:rsidRPr="001E3137">
        <w:rPr>
          <w:sz w:val="24"/>
          <w:szCs w:val="24"/>
        </w:rPr>
        <w:t xml:space="preserve">подаваемой Заявки Соглашение о неустойке </w:t>
      </w:r>
      <w:r w:rsidRPr="001E313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1E3137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1E3137">
        <w:rPr>
          <w:spacing w:val="-1"/>
          <w:sz w:val="24"/>
          <w:szCs w:val="24"/>
        </w:rPr>
        <w:t>,</w:t>
      </w:r>
      <w:r w:rsidR="005C0B25" w:rsidRPr="001E3137">
        <w:rPr>
          <w:sz w:val="24"/>
          <w:szCs w:val="24"/>
        </w:rPr>
        <w:t xml:space="preserve"> или путем внесения денежных средств на расчетный счет Заказчика</w:t>
      </w:r>
      <w:r w:rsidRPr="001E3137">
        <w:rPr>
          <w:sz w:val="24"/>
          <w:szCs w:val="24"/>
        </w:rPr>
        <w:t xml:space="preserve"> в установленный в документации о закупке срок</w:t>
      </w:r>
      <w:r w:rsidRPr="001E3137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lastRenderedPageBreak/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70" w:name="_Toc98253921"/>
      <w:bookmarkStart w:id="871" w:name="_Toc157248175"/>
      <w:bookmarkStart w:id="872" w:name="_Toc157496544"/>
      <w:bookmarkStart w:id="873" w:name="_Toc158206083"/>
      <w:bookmarkStart w:id="874" w:name="_Toc164057768"/>
      <w:bookmarkStart w:id="875" w:name="_Toc164137118"/>
      <w:bookmarkStart w:id="876" w:name="_Toc164161278"/>
      <w:bookmarkStart w:id="877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878" w:name="_Toc439170674"/>
      <w:bookmarkStart w:id="879" w:name="_Toc439172776"/>
      <w:bookmarkStart w:id="880" w:name="_Toc439173220"/>
      <w:bookmarkStart w:id="881" w:name="_Toc439238214"/>
      <w:bookmarkStart w:id="882" w:name="_Toc439252762"/>
      <w:bookmarkStart w:id="883" w:name="_Toc439323736"/>
      <w:bookmarkStart w:id="884" w:name="_Toc440361370"/>
      <w:bookmarkStart w:id="885" w:name="_Toc440376125"/>
      <w:bookmarkStart w:id="886" w:name="_Toc440376252"/>
      <w:bookmarkStart w:id="887" w:name="_Toc440382510"/>
      <w:bookmarkStart w:id="888" w:name="_Toc440447180"/>
      <w:bookmarkStart w:id="889" w:name="_Toc440632341"/>
      <w:bookmarkStart w:id="890" w:name="_Toc440875113"/>
      <w:bookmarkStart w:id="891" w:name="_Toc441131100"/>
      <w:bookmarkStart w:id="892" w:name="_Toc465774623"/>
      <w:bookmarkStart w:id="893" w:name="_Toc465848852"/>
      <w:bookmarkStart w:id="894" w:name="_Toc471894929"/>
      <w:bookmarkStart w:id="895" w:name="_Toc498590354"/>
      <w:r w:rsidRPr="00C236C0">
        <w:rPr>
          <w:szCs w:val="24"/>
        </w:rPr>
        <w:lastRenderedPageBreak/>
        <w:t>Инструкции по заполнению</w:t>
      </w:r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7F30BA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3.3.4</w:t>
      </w:r>
      <w:r w:rsidR="007F30BA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3.3.1.6</w:t>
      </w:r>
      <w:r w:rsidR="007F30B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3.3.1.7</w:t>
      </w:r>
      <w:r w:rsidR="007F30B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96" w:name="_Ref55335821"/>
      <w:bookmarkStart w:id="897" w:name="_Ref55336345"/>
      <w:bookmarkStart w:id="898" w:name="_Toc57314674"/>
      <w:bookmarkStart w:id="899" w:name="_Toc69728988"/>
      <w:bookmarkStart w:id="900" w:name="_Toc98253922"/>
      <w:bookmarkStart w:id="901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902" w:name="_Ref440271964"/>
      <w:bookmarkStart w:id="903" w:name="_Toc440361371"/>
      <w:bookmarkStart w:id="904" w:name="_Toc440376126"/>
      <w:bookmarkStart w:id="905" w:name="_Toc498590355"/>
      <w:r>
        <w:rPr>
          <w:szCs w:val="24"/>
        </w:rPr>
        <w:lastRenderedPageBreak/>
        <w:t>Антикоррупционные обязательства (Форма 1.1).</w:t>
      </w:r>
      <w:bookmarkEnd w:id="902"/>
      <w:bookmarkEnd w:id="903"/>
      <w:bookmarkEnd w:id="904"/>
      <w:bookmarkEnd w:id="905"/>
    </w:p>
    <w:p w:rsidR="00920CB0" w:rsidRPr="009F5821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906" w:name="_Toc439238216"/>
      <w:bookmarkStart w:id="907" w:name="_Toc439252764"/>
      <w:bookmarkStart w:id="908" w:name="_Toc439323738"/>
      <w:bookmarkStart w:id="909" w:name="_Toc440361372"/>
      <w:bookmarkStart w:id="910" w:name="_Toc440376127"/>
      <w:bookmarkStart w:id="911" w:name="_Toc440376254"/>
      <w:bookmarkStart w:id="912" w:name="_Toc440382512"/>
      <w:bookmarkStart w:id="913" w:name="_Toc440447182"/>
      <w:bookmarkStart w:id="914" w:name="_Toc440632343"/>
      <w:bookmarkStart w:id="915" w:name="_Toc440875115"/>
      <w:bookmarkStart w:id="916" w:name="_Toc441131102"/>
      <w:bookmarkStart w:id="917" w:name="_Toc465774625"/>
      <w:bookmarkStart w:id="918" w:name="_Toc465848854"/>
      <w:bookmarkStart w:id="919" w:name="_Toc471894931"/>
      <w:bookmarkStart w:id="920" w:name="_Toc498590356"/>
      <w:r w:rsidRPr="009F5821">
        <w:rPr>
          <w:szCs w:val="24"/>
        </w:rPr>
        <w:t>Форма Антикоррупционных обязательств</w:t>
      </w:r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г.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160223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160223">
        <w:rPr>
          <w:rFonts w:ascii="Calibri" w:hAnsi="Calibri"/>
        </w:rPr>
        <w:t xml:space="preserve"> </w:t>
      </w:r>
      <w:r w:rsidRPr="00160223">
        <w:t>ДЗО ПАО «Россети» (протокол от 28.11.2014 №171) (далее - Антикоррупционная политика).</w:t>
      </w:r>
    </w:p>
    <w:p w:rsidR="00920CB0" w:rsidRPr="00160223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r w:rsidRPr="00160223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</w:t>
      </w:r>
      <w:r w:rsidRPr="00160223">
        <w:lastRenderedPageBreak/>
        <w:t>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r w:rsidRPr="00160223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7C47E3" w:rsidRPr="007C47E3" w:rsidRDefault="007C47E3" w:rsidP="007C47E3">
      <w:pPr>
        <w:spacing w:line="240" w:lineRule="auto"/>
        <w:rPr>
          <w:sz w:val="24"/>
          <w:szCs w:val="24"/>
        </w:rPr>
      </w:pPr>
      <w:r w:rsidRPr="00AE1D21">
        <w:rPr>
          <w:i/>
          <w:sz w:val="24"/>
          <w:szCs w:val="24"/>
        </w:rPr>
        <w:t xml:space="preserve">В ПАО «МРСК Центра действует система </w:t>
      </w:r>
      <w:r w:rsidRPr="00AE1D21">
        <w:rPr>
          <w:i/>
          <w:iCs/>
          <w:sz w:val="24"/>
          <w:szCs w:val="24"/>
        </w:rPr>
        <w:t>предупреждения и профилактики коррупции.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0" w:history="1">
        <w:r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AE1D21">
        <w:rPr>
          <w:i/>
          <w:sz w:val="24"/>
          <w:szCs w:val="24"/>
        </w:rPr>
        <w:t xml:space="preserve"> на корпоративном веб-сайте</w:t>
      </w:r>
      <w:r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AE1D21">
        <w:rPr>
          <w:i/>
          <w:sz w:val="24"/>
          <w:szCs w:val="24"/>
        </w:rPr>
        <w:t> </w:t>
      </w:r>
      <w:hyperlink r:id="rId41" w:tgtFrame="_blank" w:history="1">
        <w:r w:rsidRPr="00AE1D21">
          <w:rPr>
            <w:i/>
            <w:sz w:val="24"/>
            <w:szCs w:val="24"/>
          </w:rPr>
          <w:t>doverie@mrsk-1.ru</w:t>
        </w:r>
      </w:hyperlink>
      <w:r w:rsidRPr="00AE1D21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2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21" w:name="_Toc423423668"/>
      <w:bookmarkStart w:id="922" w:name="_Ref440271072"/>
      <w:bookmarkStart w:id="923" w:name="_Ref440273986"/>
      <w:bookmarkStart w:id="924" w:name="_Ref440274337"/>
      <w:bookmarkStart w:id="925" w:name="_Ref440274913"/>
      <w:bookmarkStart w:id="926" w:name="_Ref440284918"/>
      <w:bookmarkStart w:id="927" w:name="_Toc498590357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896"/>
      <w:bookmarkEnd w:id="897"/>
      <w:bookmarkEnd w:id="898"/>
      <w:bookmarkEnd w:id="899"/>
      <w:bookmarkEnd w:id="900"/>
      <w:bookmarkEnd w:id="901"/>
      <w:bookmarkEnd w:id="921"/>
      <w:bookmarkEnd w:id="922"/>
      <w:bookmarkEnd w:id="923"/>
      <w:bookmarkEnd w:id="924"/>
      <w:bookmarkEnd w:id="925"/>
      <w:bookmarkEnd w:id="926"/>
      <w:bookmarkEnd w:id="927"/>
    </w:p>
    <w:p w:rsidR="004F4D80" w:rsidRPr="00C236C0" w:rsidRDefault="004F4D80" w:rsidP="004F4D80">
      <w:pPr>
        <w:pStyle w:val="3"/>
        <w:rPr>
          <w:szCs w:val="24"/>
        </w:rPr>
      </w:pPr>
      <w:bookmarkStart w:id="928" w:name="_Toc98253923"/>
      <w:bookmarkStart w:id="929" w:name="_Toc157248177"/>
      <w:bookmarkStart w:id="930" w:name="_Toc157496546"/>
      <w:bookmarkStart w:id="931" w:name="_Toc158206085"/>
      <w:bookmarkStart w:id="932" w:name="_Toc164057770"/>
      <w:bookmarkStart w:id="933" w:name="_Toc164137120"/>
      <w:bookmarkStart w:id="934" w:name="_Toc164161280"/>
      <w:bookmarkStart w:id="935" w:name="_Toc165173851"/>
      <w:bookmarkStart w:id="936" w:name="_Ref264038986"/>
      <w:bookmarkStart w:id="937" w:name="_Ref264359294"/>
      <w:bookmarkStart w:id="938" w:name="_Toc439170676"/>
      <w:bookmarkStart w:id="939" w:name="_Toc439172778"/>
      <w:bookmarkStart w:id="940" w:name="_Toc439173222"/>
      <w:bookmarkStart w:id="941" w:name="_Toc439238218"/>
      <w:bookmarkStart w:id="942" w:name="_Toc439252766"/>
      <w:bookmarkStart w:id="943" w:name="_Toc439323740"/>
      <w:bookmarkStart w:id="944" w:name="_Toc440361374"/>
      <w:bookmarkStart w:id="945" w:name="_Toc440376129"/>
      <w:bookmarkStart w:id="946" w:name="_Toc440376256"/>
      <w:bookmarkStart w:id="947" w:name="_Toc440382514"/>
      <w:bookmarkStart w:id="948" w:name="_Toc440447184"/>
      <w:bookmarkStart w:id="949" w:name="_Toc440632345"/>
      <w:bookmarkStart w:id="950" w:name="_Toc440875117"/>
      <w:bookmarkStart w:id="951" w:name="_Toc441131104"/>
      <w:bookmarkStart w:id="952" w:name="_Toc465774627"/>
      <w:bookmarkStart w:id="953" w:name="_Toc465848856"/>
      <w:bookmarkStart w:id="954" w:name="_Toc468875359"/>
      <w:bookmarkStart w:id="955" w:name="_Toc469488411"/>
      <w:bookmarkStart w:id="956" w:name="_Toc471894933"/>
      <w:bookmarkStart w:id="957" w:name="_Toc498590358"/>
      <w:r w:rsidRPr="00C236C0">
        <w:rPr>
          <w:szCs w:val="24"/>
        </w:rPr>
        <w:t xml:space="preserve">Форма </w:t>
      </w:r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r w:rsidR="00492C8B">
        <w:rPr>
          <w:szCs w:val="24"/>
        </w:rPr>
        <w:t>Сводной таблицы стоимости</w:t>
      </w:r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951"/>
      <w:bookmarkEnd w:id="952"/>
      <w:bookmarkEnd w:id="953"/>
      <w:bookmarkEnd w:id="954"/>
      <w:bookmarkEnd w:id="955"/>
      <w:bookmarkEnd w:id="956"/>
      <w:bookmarkEnd w:id="95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г.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F4D80" w:rsidRPr="00F647F7" w:rsidRDefault="004F4D80" w:rsidP="004F4D80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DB1BF4" w:rsidRPr="00843BBD" w:rsidTr="00DB1BF4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DB1BF4" w:rsidRPr="00843BBD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DB1BF4" w:rsidRPr="00843BBD" w:rsidTr="00BA41D1">
        <w:trPr>
          <w:trHeight w:val="944"/>
        </w:trPr>
        <w:tc>
          <w:tcPr>
            <w:tcW w:w="57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№ п/п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Примечания</w:t>
            </w: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r w:rsidRPr="000E702E">
              <w:t>энерго»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r w:rsidRPr="000E702E">
              <w:t>энерго»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50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lastRenderedPageBreak/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958" w:name="_Toc176765534"/>
      <w:bookmarkStart w:id="959" w:name="_Toc198979983"/>
      <w:bookmarkStart w:id="960" w:name="_Toc217466315"/>
      <w:bookmarkStart w:id="961" w:name="_Toc217702856"/>
      <w:bookmarkStart w:id="962" w:name="_Toc233601974"/>
      <w:bookmarkStart w:id="963" w:name="_Toc263343460"/>
      <w:r w:rsidRPr="00F647F7">
        <w:rPr>
          <w:b w:val="0"/>
          <w:szCs w:val="24"/>
        </w:rPr>
        <w:br w:type="page"/>
      </w:r>
      <w:bookmarkStart w:id="964" w:name="_Toc439170677"/>
      <w:bookmarkStart w:id="965" w:name="_Toc439172779"/>
      <w:bookmarkStart w:id="966" w:name="_Toc439173223"/>
      <w:bookmarkStart w:id="967" w:name="_Toc439238219"/>
      <w:bookmarkStart w:id="968" w:name="_Toc439252767"/>
      <w:bookmarkStart w:id="969" w:name="_Toc439323741"/>
      <w:bookmarkStart w:id="970" w:name="_Toc440361375"/>
      <w:bookmarkStart w:id="971" w:name="_Toc440376130"/>
      <w:bookmarkStart w:id="972" w:name="_Toc440376257"/>
      <w:bookmarkStart w:id="973" w:name="_Toc440382515"/>
      <w:bookmarkStart w:id="974" w:name="_Toc440447185"/>
      <w:bookmarkStart w:id="975" w:name="_Toc440632346"/>
      <w:bookmarkStart w:id="976" w:name="_Toc440875118"/>
      <w:bookmarkStart w:id="977" w:name="_Toc441131105"/>
      <w:bookmarkStart w:id="978" w:name="_Toc465774628"/>
      <w:bookmarkStart w:id="979" w:name="_Toc465848857"/>
      <w:bookmarkStart w:id="980" w:name="_Toc468875360"/>
      <w:bookmarkStart w:id="981" w:name="_Toc469488412"/>
      <w:bookmarkStart w:id="982" w:name="_Toc471894934"/>
      <w:bookmarkStart w:id="983" w:name="_Toc498590359"/>
      <w:r w:rsidRPr="00C236C0">
        <w:rPr>
          <w:szCs w:val="24"/>
        </w:rPr>
        <w:lastRenderedPageBreak/>
        <w:t>Инструкции по заполнению</w:t>
      </w:r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5.3</w:t>
      </w:r>
      <w:r w:rsidR="007F30B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</w:t>
      </w:r>
      <w:r w:rsidR="00DB05D8">
        <w:rPr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на единичную расценку. Также могут быть приведены примечания и комментарии</w:t>
      </w:r>
      <w:r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формате  XXX XXX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3B72EA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pacing w:before="100" w:beforeAutospacing="1" w:line="240" w:lineRule="auto"/>
        <w:ind w:left="864"/>
        <w:rPr>
          <w:sz w:val="24"/>
          <w:szCs w:val="24"/>
        </w:rPr>
      </w:pP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84" w:name="_Ref86826666"/>
      <w:bookmarkStart w:id="985" w:name="_Toc90385112"/>
      <w:bookmarkStart w:id="986" w:name="_Toc98253925"/>
      <w:bookmarkStart w:id="987" w:name="_Toc165173853"/>
      <w:bookmarkStart w:id="988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89" w:name="_Ref440537086"/>
      <w:bookmarkStart w:id="990" w:name="_Toc498590360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984"/>
      <w:bookmarkEnd w:id="985"/>
      <w:bookmarkEnd w:id="986"/>
      <w:bookmarkEnd w:id="987"/>
      <w:bookmarkEnd w:id="988"/>
      <w:bookmarkEnd w:id="989"/>
      <w:bookmarkEnd w:id="990"/>
    </w:p>
    <w:p w:rsidR="004F4D80" w:rsidRPr="00C236C0" w:rsidRDefault="004F4D80" w:rsidP="004F4D80">
      <w:pPr>
        <w:pStyle w:val="3"/>
        <w:rPr>
          <w:szCs w:val="24"/>
        </w:rPr>
      </w:pPr>
      <w:bookmarkStart w:id="991" w:name="_Toc90385113"/>
      <w:bookmarkStart w:id="992" w:name="_Toc98253926"/>
      <w:bookmarkStart w:id="993" w:name="_Toc157248180"/>
      <w:bookmarkStart w:id="994" w:name="_Toc157496549"/>
      <w:bookmarkStart w:id="995" w:name="_Toc158206088"/>
      <w:bookmarkStart w:id="996" w:name="_Toc164057773"/>
      <w:bookmarkStart w:id="997" w:name="_Toc164137123"/>
      <w:bookmarkStart w:id="998" w:name="_Toc164161283"/>
      <w:bookmarkStart w:id="999" w:name="_Toc165173854"/>
      <w:bookmarkStart w:id="1000" w:name="_Ref193690005"/>
      <w:bookmarkStart w:id="1001" w:name="_Toc439170679"/>
      <w:bookmarkStart w:id="1002" w:name="_Toc439172781"/>
      <w:bookmarkStart w:id="1003" w:name="_Toc439173225"/>
      <w:bookmarkStart w:id="1004" w:name="_Toc439238221"/>
      <w:bookmarkStart w:id="1005" w:name="_Toc439252769"/>
      <w:bookmarkStart w:id="1006" w:name="_Toc439323743"/>
      <w:bookmarkStart w:id="1007" w:name="_Toc440361377"/>
      <w:bookmarkStart w:id="1008" w:name="_Toc440376132"/>
      <w:bookmarkStart w:id="1009" w:name="_Toc440376259"/>
      <w:bookmarkStart w:id="1010" w:name="_Toc440382517"/>
      <w:bookmarkStart w:id="1011" w:name="_Toc440447187"/>
      <w:bookmarkStart w:id="1012" w:name="_Toc440632348"/>
      <w:bookmarkStart w:id="1013" w:name="_Toc440875120"/>
      <w:bookmarkStart w:id="1014" w:name="_Toc441131107"/>
      <w:bookmarkStart w:id="1015" w:name="_Toc465774630"/>
      <w:bookmarkStart w:id="1016" w:name="_Toc465848859"/>
      <w:bookmarkStart w:id="1017" w:name="_Toc468875362"/>
      <w:bookmarkStart w:id="1018" w:name="_Toc469488414"/>
      <w:bookmarkStart w:id="1019" w:name="_Toc471894936"/>
      <w:bookmarkStart w:id="1020" w:name="_Toc498590361"/>
      <w:r w:rsidRPr="00C236C0">
        <w:rPr>
          <w:szCs w:val="24"/>
        </w:rPr>
        <w:t xml:space="preserve">Форма </w:t>
      </w:r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r w:rsidRPr="00C236C0">
        <w:rPr>
          <w:szCs w:val="24"/>
        </w:rPr>
        <w:t>технического предложения</w:t>
      </w:r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21" w:name="_Ref55335818"/>
      <w:bookmarkStart w:id="1022" w:name="_Ref55336334"/>
      <w:bookmarkStart w:id="1023" w:name="_Toc57314673"/>
      <w:bookmarkStart w:id="1024" w:name="_Toc69728987"/>
      <w:bookmarkStart w:id="1025" w:name="_Toc98253928"/>
      <w:bookmarkStart w:id="1026" w:name="_Toc165173856"/>
      <w:bookmarkStart w:id="1027" w:name="_Ref194749150"/>
      <w:bookmarkStart w:id="1028" w:name="_Ref194750368"/>
      <w:bookmarkStart w:id="1029" w:name="_Ref89649494"/>
      <w:bookmarkStart w:id="1030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</w:t>
      </w:r>
      <w:r w:rsidR="00DB05D8">
        <w:rPr>
          <w:i/>
          <w:color w:val="000000"/>
        </w:rPr>
        <w:t>оказа</w:t>
      </w:r>
      <w:r w:rsidRPr="00843BBD">
        <w:rPr>
          <w:i/>
          <w:color w:val="000000"/>
        </w:rPr>
        <w:t>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r w:rsidRPr="00843BBD">
        <w:rPr>
          <w:i/>
          <w:color w:val="000000"/>
        </w:rPr>
        <w:t xml:space="preserve">В случае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7F30B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7F30BA">
        <w:rPr>
          <w:i/>
          <w:color w:val="000000"/>
        </w:rPr>
      </w:r>
      <w:r w:rsidR="007F30BA">
        <w:rPr>
          <w:i/>
          <w:color w:val="000000"/>
        </w:rPr>
        <w:fldChar w:fldCharType="separate"/>
      </w:r>
      <w:r w:rsidR="003B72EA">
        <w:rPr>
          <w:i/>
          <w:color w:val="000000"/>
        </w:rPr>
        <w:t>4</w:t>
      </w:r>
      <w:r w:rsidR="007F30BA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п/п</w:t>
            </w:r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r w:rsidRPr="000E702E">
              <w:t>энерго»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r w:rsidRPr="000E702E">
              <w:t>энерго»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задание на оказание услуг в соответствии с требованиями раздела </w:t>
      </w:r>
      <w:r w:rsidR="007F30B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7F30BA">
        <w:rPr>
          <w:i/>
          <w:color w:val="000000"/>
        </w:rPr>
      </w:r>
      <w:r w:rsidR="007F30BA">
        <w:rPr>
          <w:i/>
          <w:color w:val="000000"/>
        </w:rPr>
        <w:fldChar w:fldCharType="separate"/>
      </w:r>
      <w:r w:rsidR="003B72EA">
        <w:rPr>
          <w:i/>
          <w:color w:val="000000"/>
        </w:rPr>
        <w:t>4</w:t>
      </w:r>
      <w:r w:rsidR="007F30BA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1031" w:name="_Toc176765537"/>
      <w:bookmarkStart w:id="1032" w:name="_Toc198979986"/>
      <w:bookmarkStart w:id="1033" w:name="_Toc217466321"/>
      <w:bookmarkStart w:id="1034" w:name="_Toc217702859"/>
      <w:bookmarkStart w:id="1035" w:name="_Toc233601977"/>
      <w:bookmarkStart w:id="1036" w:name="_Toc263343463"/>
      <w:bookmarkStart w:id="1037" w:name="_Toc439170680"/>
      <w:bookmarkStart w:id="1038" w:name="_Toc439172782"/>
      <w:bookmarkStart w:id="1039" w:name="_Toc439173226"/>
      <w:bookmarkStart w:id="1040" w:name="_Toc439238222"/>
      <w:bookmarkStart w:id="1041" w:name="_Toc439252770"/>
      <w:bookmarkStart w:id="1042" w:name="_Toc439323744"/>
      <w:bookmarkStart w:id="1043" w:name="_Toc440361378"/>
      <w:bookmarkStart w:id="1044" w:name="_Toc440376133"/>
      <w:bookmarkStart w:id="1045" w:name="_Toc440376260"/>
      <w:bookmarkStart w:id="1046" w:name="_Toc440382518"/>
      <w:bookmarkStart w:id="1047" w:name="_Toc440447188"/>
      <w:bookmarkStart w:id="1048" w:name="_Toc440632349"/>
      <w:bookmarkStart w:id="1049" w:name="_Toc440875121"/>
      <w:bookmarkStart w:id="1050" w:name="_Toc441131108"/>
      <w:bookmarkStart w:id="1051" w:name="_Toc465774631"/>
      <w:bookmarkStart w:id="1052" w:name="_Toc465848860"/>
      <w:bookmarkStart w:id="1053" w:name="_Toc468875363"/>
      <w:bookmarkStart w:id="1054" w:name="_Toc469488415"/>
      <w:bookmarkStart w:id="1055" w:name="_Toc471894937"/>
      <w:bookmarkStart w:id="1056" w:name="_Toc498590362"/>
      <w:r w:rsidRPr="00C236C0">
        <w:rPr>
          <w:szCs w:val="24"/>
        </w:rPr>
        <w:lastRenderedPageBreak/>
        <w:t>Инструкции по заполнению</w:t>
      </w:r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предложении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57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58" w:name="_Toc423423670"/>
      <w:bookmarkStart w:id="1059" w:name="_Ref440271036"/>
      <w:bookmarkStart w:id="1060" w:name="_Ref440274366"/>
      <w:bookmarkStart w:id="1061" w:name="_Ref440274902"/>
      <w:bookmarkStart w:id="1062" w:name="_Ref440284947"/>
      <w:bookmarkStart w:id="1063" w:name="_Ref440361140"/>
      <w:bookmarkStart w:id="1064" w:name="_Toc498590363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</w:p>
    <w:p w:rsidR="004F4D80" w:rsidRPr="009F5821" w:rsidRDefault="004F4D80" w:rsidP="004F4D80">
      <w:pPr>
        <w:pStyle w:val="3"/>
        <w:rPr>
          <w:szCs w:val="24"/>
        </w:rPr>
      </w:pPr>
      <w:bookmarkStart w:id="1065" w:name="_Toc98253929"/>
      <w:bookmarkStart w:id="1066" w:name="_Toc157248183"/>
      <w:bookmarkStart w:id="1067" w:name="_Toc157496552"/>
      <w:bookmarkStart w:id="1068" w:name="_Toc158206091"/>
      <w:bookmarkStart w:id="1069" w:name="_Toc164057776"/>
      <w:bookmarkStart w:id="1070" w:name="_Toc164137126"/>
      <w:bookmarkStart w:id="1071" w:name="_Toc164161286"/>
      <w:bookmarkStart w:id="1072" w:name="_Toc165173857"/>
      <w:bookmarkStart w:id="1073" w:name="_Toc439170682"/>
      <w:bookmarkStart w:id="1074" w:name="_Toc439172784"/>
      <w:bookmarkStart w:id="1075" w:name="_Toc439173228"/>
      <w:bookmarkStart w:id="1076" w:name="_Toc439238224"/>
      <w:bookmarkStart w:id="1077" w:name="_Toc439252772"/>
      <w:bookmarkStart w:id="1078" w:name="_Toc439323746"/>
      <w:bookmarkStart w:id="1079" w:name="_Toc440361380"/>
      <w:bookmarkStart w:id="1080" w:name="_Toc440376135"/>
      <w:bookmarkStart w:id="1081" w:name="_Toc440376262"/>
      <w:bookmarkStart w:id="1082" w:name="_Toc440382520"/>
      <w:bookmarkStart w:id="1083" w:name="_Toc440447190"/>
      <w:bookmarkStart w:id="1084" w:name="_Toc440632351"/>
      <w:bookmarkStart w:id="1085" w:name="_Toc440875123"/>
      <w:bookmarkStart w:id="1086" w:name="_Toc441131110"/>
      <w:bookmarkStart w:id="1087" w:name="_Toc465774633"/>
      <w:bookmarkStart w:id="1088" w:name="_Toc465848862"/>
      <w:bookmarkStart w:id="1089" w:name="_Toc468875365"/>
      <w:bookmarkStart w:id="1090" w:name="_Toc469488417"/>
      <w:bookmarkStart w:id="1091" w:name="_Toc471894939"/>
      <w:bookmarkStart w:id="1092" w:name="_Toc498590364"/>
      <w:r w:rsidRPr="009F5821">
        <w:rPr>
          <w:szCs w:val="24"/>
        </w:rPr>
        <w:t xml:space="preserve">Форма </w:t>
      </w:r>
      <w:bookmarkEnd w:id="1065"/>
      <w:r w:rsidRPr="009F5821">
        <w:rPr>
          <w:szCs w:val="24"/>
        </w:rPr>
        <w:t xml:space="preserve">графика </w:t>
      </w:r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r w:rsidR="009469A6" w:rsidRPr="009F5821">
        <w:rPr>
          <w:szCs w:val="24"/>
        </w:rPr>
        <w:t>оказания услуг</w:t>
      </w:r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93" w:name="_Toc171070556"/>
      <w:bookmarkStart w:id="1094" w:name="_Toc98253927"/>
      <w:bookmarkStart w:id="1095" w:name="_Toc176605808"/>
      <w:bookmarkStart w:id="1096" w:name="_Toc176611017"/>
      <w:bookmarkStart w:id="1097" w:name="_Toc176611073"/>
      <w:bookmarkStart w:id="1098" w:name="_Toc176668676"/>
      <w:bookmarkStart w:id="1099" w:name="_Toc176684336"/>
      <w:bookmarkStart w:id="1100" w:name="_Toc176746279"/>
      <w:bookmarkStart w:id="1101" w:name="_Toc176747346"/>
      <w:bookmarkStart w:id="1102" w:name="_Toc198979988"/>
      <w:bookmarkStart w:id="1103" w:name="_Toc217466324"/>
      <w:bookmarkStart w:id="1104" w:name="_Toc217702862"/>
      <w:bookmarkStart w:id="1105" w:name="_Toc233601980"/>
      <w:bookmarkStart w:id="1106" w:name="_Toc263343466"/>
      <w:r w:rsidRPr="00F647F7">
        <w:rPr>
          <w:b w:val="0"/>
          <w:szCs w:val="24"/>
        </w:rPr>
        <w:br w:type="page"/>
      </w:r>
      <w:bookmarkStart w:id="1107" w:name="_Toc439170683"/>
      <w:bookmarkStart w:id="1108" w:name="_Toc439172785"/>
      <w:bookmarkStart w:id="1109" w:name="_Toc439173229"/>
      <w:bookmarkStart w:id="1110" w:name="_Toc439238225"/>
      <w:bookmarkStart w:id="1111" w:name="_Toc439252773"/>
      <w:bookmarkStart w:id="1112" w:name="_Toc439323747"/>
      <w:bookmarkStart w:id="1113" w:name="_Toc440361381"/>
      <w:bookmarkStart w:id="1114" w:name="_Toc440376136"/>
      <w:bookmarkStart w:id="1115" w:name="_Toc440376263"/>
      <w:bookmarkStart w:id="1116" w:name="_Toc440382521"/>
      <w:bookmarkStart w:id="1117" w:name="_Toc440447191"/>
      <w:bookmarkStart w:id="1118" w:name="_Toc440632352"/>
      <w:bookmarkStart w:id="1119" w:name="_Toc440875124"/>
      <w:bookmarkStart w:id="1120" w:name="_Toc441131111"/>
      <w:bookmarkStart w:id="1121" w:name="_Toc465774634"/>
      <w:bookmarkStart w:id="1122" w:name="_Toc465848863"/>
      <w:bookmarkStart w:id="1123" w:name="_Toc468875366"/>
      <w:bookmarkStart w:id="1124" w:name="_Toc469488418"/>
      <w:bookmarkStart w:id="1125" w:name="_Toc471894940"/>
      <w:bookmarkStart w:id="1126" w:name="_Toc498590365"/>
      <w:r w:rsidRPr="009F5821">
        <w:rPr>
          <w:szCs w:val="24"/>
        </w:rPr>
        <w:lastRenderedPageBreak/>
        <w:t>Инструкции по заполнению</w:t>
      </w:r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Для указания сроков против каждого этапа / подэтапа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п/п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График может быть также подготовлен с использованием программного обеспечения управления проектами (типа Microsoft Project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27" w:name="_Hlt22846931"/>
      <w:bookmarkStart w:id="1128" w:name="_Ref440361439"/>
      <w:bookmarkStart w:id="1129" w:name="_Ref440361914"/>
      <w:bookmarkStart w:id="1130" w:name="_Ref440361959"/>
      <w:bookmarkStart w:id="1131" w:name="_Toc498590366"/>
      <w:bookmarkStart w:id="1132" w:name="_Ref93264992"/>
      <w:bookmarkStart w:id="1133" w:name="_Ref93265116"/>
      <w:bookmarkStart w:id="1134" w:name="_Toc98253933"/>
      <w:bookmarkStart w:id="1135" w:name="_Toc165173859"/>
      <w:bookmarkStart w:id="1136" w:name="_Toc423423671"/>
      <w:bookmarkEnd w:id="1127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1128"/>
      <w:bookmarkEnd w:id="1129"/>
      <w:bookmarkEnd w:id="1130"/>
      <w:bookmarkEnd w:id="1131"/>
    </w:p>
    <w:p w:rsidR="00B8118F" w:rsidRPr="009F5821" w:rsidRDefault="00B8118F" w:rsidP="00B8118F">
      <w:pPr>
        <w:pStyle w:val="3"/>
        <w:rPr>
          <w:szCs w:val="24"/>
        </w:rPr>
      </w:pPr>
      <w:bookmarkStart w:id="1137" w:name="_Toc440361383"/>
      <w:bookmarkStart w:id="1138" w:name="_Toc440376138"/>
      <w:bookmarkStart w:id="1139" w:name="_Toc440376265"/>
      <w:bookmarkStart w:id="1140" w:name="_Toc440382523"/>
      <w:bookmarkStart w:id="1141" w:name="_Toc440447193"/>
      <w:bookmarkStart w:id="1142" w:name="_Toc440632354"/>
      <w:bookmarkStart w:id="1143" w:name="_Toc440875126"/>
      <w:bookmarkStart w:id="1144" w:name="_Toc441131113"/>
      <w:bookmarkStart w:id="1145" w:name="_Toc465774636"/>
      <w:bookmarkStart w:id="1146" w:name="_Toc465848865"/>
      <w:bookmarkStart w:id="1147" w:name="_Toc468875368"/>
      <w:bookmarkStart w:id="1148" w:name="_Toc469488420"/>
      <w:bookmarkStart w:id="1149" w:name="_Toc471894942"/>
      <w:bookmarkStart w:id="1150" w:name="_Toc498590367"/>
      <w:r w:rsidRPr="009F5821">
        <w:rPr>
          <w:szCs w:val="24"/>
        </w:rPr>
        <w:t>Форма графика оплаты оказания услуг</w:t>
      </w:r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1151" w:name="_Toc440361384"/>
      <w:bookmarkStart w:id="1152" w:name="_Toc440376139"/>
      <w:bookmarkStart w:id="1153" w:name="_Toc440376266"/>
      <w:bookmarkStart w:id="1154" w:name="_Toc440382524"/>
      <w:bookmarkStart w:id="1155" w:name="_Toc440447194"/>
      <w:bookmarkStart w:id="1156" w:name="_Toc440632355"/>
      <w:bookmarkStart w:id="1157" w:name="_Toc440875127"/>
      <w:bookmarkStart w:id="1158" w:name="_Toc441131114"/>
      <w:bookmarkStart w:id="1159" w:name="_Toc465774637"/>
      <w:bookmarkStart w:id="1160" w:name="_Toc465848866"/>
      <w:bookmarkStart w:id="1161" w:name="_Toc468875369"/>
      <w:bookmarkStart w:id="1162" w:name="_Toc469488421"/>
      <w:bookmarkStart w:id="1163" w:name="_Toc471894943"/>
      <w:bookmarkStart w:id="1164" w:name="_Toc498590368"/>
      <w:r w:rsidRPr="009F5821">
        <w:rPr>
          <w:szCs w:val="24"/>
        </w:rPr>
        <w:lastRenderedPageBreak/>
        <w:t>Инструкции по заполнению</w:t>
      </w:r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 xml:space="preserve">и должен содержать ссылки на отдельные этапы / подэтапы, предусмотренные этим Графиком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65" w:name="_Ref440361531"/>
      <w:bookmarkStart w:id="1166" w:name="_Ref440361610"/>
      <w:bookmarkStart w:id="1167" w:name="_Toc498590369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1029"/>
      <w:bookmarkEnd w:id="1030"/>
      <w:bookmarkEnd w:id="1132"/>
      <w:bookmarkEnd w:id="1133"/>
      <w:bookmarkEnd w:id="1134"/>
      <w:bookmarkEnd w:id="1135"/>
      <w:bookmarkEnd w:id="1136"/>
      <w:bookmarkEnd w:id="1165"/>
      <w:bookmarkEnd w:id="1166"/>
      <w:bookmarkEnd w:id="1167"/>
    </w:p>
    <w:p w:rsidR="004F4D80" w:rsidRPr="009F5821" w:rsidRDefault="004F4D80" w:rsidP="004F4D80">
      <w:pPr>
        <w:pStyle w:val="3"/>
        <w:rPr>
          <w:szCs w:val="24"/>
        </w:rPr>
      </w:pPr>
      <w:bookmarkStart w:id="1168" w:name="_Toc439170685"/>
      <w:bookmarkStart w:id="1169" w:name="_Toc439172787"/>
      <w:bookmarkStart w:id="1170" w:name="_Toc439173231"/>
      <w:bookmarkStart w:id="1171" w:name="_Toc439238227"/>
      <w:bookmarkStart w:id="1172" w:name="_Toc439252775"/>
      <w:bookmarkStart w:id="1173" w:name="_Toc439323749"/>
      <w:bookmarkStart w:id="1174" w:name="_Toc440361386"/>
      <w:bookmarkStart w:id="1175" w:name="_Toc440376141"/>
      <w:bookmarkStart w:id="1176" w:name="_Toc440376268"/>
      <w:bookmarkStart w:id="1177" w:name="_Toc440382526"/>
      <w:bookmarkStart w:id="1178" w:name="_Toc440447196"/>
      <w:bookmarkStart w:id="1179" w:name="_Toc440632357"/>
      <w:bookmarkStart w:id="1180" w:name="_Toc440875129"/>
      <w:bookmarkStart w:id="1181" w:name="_Toc441131116"/>
      <w:bookmarkStart w:id="1182" w:name="_Toc465774639"/>
      <w:bookmarkStart w:id="1183" w:name="_Toc465848868"/>
      <w:bookmarkStart w:id="1184" w:name="_Toc468875371"/>
      <w:bookmarkStart w:id="1185" w:name="_Toc469488423"/>
      <w:bookmarkStart w:id="1186" w:name="_Toc471894945"/>
      <w:bookmarkStart w:id="1187" w:name="_Toc498590370"/>
      <w:bookmarkStart w:id="1188" w:name="_Toc157248186"/>
      <w:bookmarkStart w:id="1189" w:name="_Toc157496555"/>
      <w:bookmarkStart w:id="1190" w:name="_Toc158206094"/>
      <w:bookmarkStart w:id="1191" w:name="_Toc164057779"/>
      <w:bookmarkStart w:id="1192" w:name="_Toc164137129"/>
      <w:bookmarkStart w:id="1193" w:name="_Toc164161289"/>
      <w:bookmarkStart w:id="1194" w:name="_Toc165173860"/>
      <w:r w:rsidRPr="009F5821">
        <w:rPr>
          <w:szCs w:val="24"/>
        </w:rPr>
        <w:t>Форма Протокола разногласий к проекту Договора</w:t>
      </w:r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r w:rsidRPr="009F5821">
        <w:rPr>
          <w:szCs w:val="24"/>
        </w:rPr>
        <w:t xml:space="preserve"> </w:t>
      </w:r>
      <w:bookmarkEnd w:id="1188"/>
      <w:bookmarkEnd w:id="1189"/>
      <w:bookmarkEnd w:id="1190"/>
      <w:bookmarkEnd w:id="1191"/>
      <w:bookmarkEnd w:id="1192"/>
      <w:bookmarkEnd w:id="1193"/>
      <w:bookmarkEnd w:id="119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7F30BA">
              <w:fldChar w:fldCharType="begin"/>
            </w:r>
            <w:r w:rsidR="003C1FE1">
              <w:instrText xml:space="preserve"> REF _Ref440272931 \r \h </w:instrText>
            </w:r>
            <w:r w:rsidR="007F30BA">
              <w:fldChar w:fldCharType="separate"/>
            </w:r>
            <w:r w:rsidR="003B72EA">
              <w:t>2</w:t>
            </w:r>
            <w:r w:rsidR="007F30B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7F30BA">
              <w:fldChar w:fldCharType="begin"/>
            </w:r>
            <w:r w:rsidR="003C1FE1">
              <w:instrText xml:space="preserve"> REF _Ref440272931 \r \h </w:instrText>
            </w:r>
            <w:r w:rsidR="007F30BA">
              <w:fldChar w:fldCharType="separate"/>
            </w:r>
            <w:r w:rsidR="003B72EA">
              <w:t>2</w:t>
            </w:r>
            <w:r w:rsidR="007F30B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1195" w:name="_Toc439170686"/>
      <w:bookmarkStart w:id="1196" w:name="_Toc439172788"/>
      <w:bookmarkStart w:id="1197" w:name="_Toc439173232"/>
      <w:bookmarkStart w:id="1198" w:name="_Toc439238228"/>
      <w:bookmarkStart w:id="1199" w:name="_Toc439252776"/>
      <w:bookmarkStart w:id="1200" w:name="_Toc439323750"/>
      <w:bookmarkStart w:id="1201" w:name="_Toc440361387"/>
      <w:bookmarkStart w:id="1202" w:name="_Toc440376142"/>
      <w:bookmarkStart w:id="1203" w:name="_Toc440376269"/>
      <w:bookmarkStart w:id="1204" w:name="_Toc440382527"/>
      <w:bookmarkStart w:id="1205" w:name="_Toc440447197"/>
      <w:bookmarkStart w:id="1206" w:name="_Toc440632358"/>
      <w:bookmarkStart w:id="1207" w:name="_Toc440875130"/>
      <w:bookmarkStart w:id="1208" w:name="_Toc441131117"/>
      <w:bookmarkStart w:id="1209" w:name="_Toc465774640"/>
      <w:bookmarkStart w:id="1210" w:name="_Toc465848869"/>
      <w:bookmarkStart w:id="1211" w:name="_Toc468875372"/>
      <w:bookmarkStart w:id="1212" w:name="_Toc469488424"/>
      <w:bookmarkStart w:id="1213" w:name="_Toc471894946"/>
      <w:bookmarkStart w:id="1214" w:name="_Toc498590371"/>
      <w:r w:rsidRPr="009F5821">
        <w:rPr>
          <w:szCs w:val="24"/>
        </w:rPr>
        <w:t>Инструкции по заполнению</w:t>
      </w:r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2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 xml:space="preserve"> 1.2.6 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5" w:name="_Ref55335823"/>
      <w:bookmarkStart w:id="1216" w:name="_Ref55336359"/>
      <w:bookmarkStart w:id="1217" w:name="_Toc57314675"/>
      <w:bookmarkStart w:id="1218" w:name="_Toc69728989"/>
      <w:bookmarkStart w:id="1219" w:name="_Toc98253939"/>
      <w:bookmarkStart w:id="1220" w:name="_Toc165173865"/>
      <w:bookmarkStart w:id="1221" w:name="_Toc423423672"/>
      <w:bookmarkStart w:id="1222" w:name="_Toc498590372"/>
      <w:bookmarkEnd w:id="869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</w:p>
    <w:p w:rsidR="004F4D80" w:rsidRPr="009F5821" w:rsidRDefault="004F4D80" w:rsidP="004F4D80">
      <w:pPr>
        <w:pStyle w:val="3"/>
        <w:rPr>
          <w:szCs w:val="24"/>
        </w:rPr>
      </w:pPr>
      <w:bookmarkStart w:id="1223" w:name="_Toc98253940"/>
      <w:bookmarkStart w:id="1224" w:name="_Toc157248192"/>
      <w:bookmarkStart w:id="1225" w:name="_Toc157496561"/>
      <w:bookmarkStart w:id="1226" w:name="_Toc158206100"/>
      <w:bookmarkStart w:id="1227" w:name="_Toc164057785"/>
      <w:bookmarkStart w:id="1228" w:name="_Toc164137135"/>
      <w:bookmarkStart w:id="1229" w:name="_Toc164161295"/>
      <w:bookmarkStart w:id="1230" w:name="_Toc165173866"/>
      <w:bookmarkStart w:id="1231" w:name="_Toc439170688"/>
      <w:bookmarkStart w:id="1232" w:name="_Toc439172790"/>
      <w:bookmarkStart w:id="1233" w:name="_Toc439173234"/>
      <w:bookmarkStart w:id="1234" w:name="_Toc439238230"/>
      <w:bookmarkStart w:id="1235" w:name="_Toc439252778"/>
      <w:bookmarkStart w:id="1236" w:name="_Ref440272119"/>
      <w:bookmarkStart w:id="1237" w:name="_Toc440361389"/>
      <w:bookmarkStart w:id="1238" w:name="_Ref444170274"/>
      <w:bookmarkStart w:id="1239" w:name="_Toc465774642"/>
      <w:bookmarkStart w:id="1240" w:name="_Toc465848871"/>
      <w:bookmarkStart w:id="1241" w:name="_Toc471894948"/>
      <w:bookmarkStart w:id="1242" w:name="_Toc498590373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о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Default="00A4425C" w:rsidP="00A4425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A4425C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55F54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A4425C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A4425C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A4425C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A4425C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A4425C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55F54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Default="00A4425C" w:rsidP="00856CF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A4425C" w:rsidSect="00A4425C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A23FE4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23FE4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  <w:bookmarkStart w:id="1243" w:name="_Toc439170689"/>
            <w:bookmarkStart w:id="1244" w:name="_Toc439172791"/>
            <w:bookmarkStart w:id="1245" w:name="_Toc439173235"/>
            <w:bookmarkStart w:id="1246" w:name="_Toc439238231"/>
            <w:bookmarkStart w:id="1247" w:name="_Toc439252779"/>
            <w:bookmarkStart w:id="1248" w:name="_Ref440272147"/>
            <w:bookmarkStart w:id="1249" w:name="_Toc440361390"/>
            <w:bookmarkStart w:id="1250" w:name="_Ref444170284"/>
            <w:bookmarkStart w:id="1251" w:name="_Ref444170359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D20D8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>
              <w:rPr>
                <w:rStyle w:val="afffffff9"/>
                <w:sz w:val="20"/>
                <w:szCs w:val="20"/>
              </w:rPr>
              <w:endnoteReference w:id="1"/>
            </w:r>
            <w:r>
              <w:rPr>
                <w:sz w:val="20"/>
                <w:szCs w:val="20"/>
              </w:rPr>
              <w:t xml:space="preserve"> </w:t>
            </w:r>
            <w:r w:rsidRPr="00ED7814">
              <w:rPr>
                <w:i/>
                <w:sz w:val="20"/>
                <w:szCs w:val="20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szCs w:val="24"/>
              </w:rPr>
            </w:pPr>
          </w:p>
        </w:tc>
      </w:tr>
    </w:tbl>
    <w:p w:rsidR="00A23FE4" w:rsidRPr="007417E6" w:rsidRDefault="00A23FE4" w:rsidP="00A23FE4"/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Pr="007417E6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(фамилия, имя, отчество подписавшего, должность)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Pr="00AD20D8" w:rsidRDefault="00A23FE4" w:rsidP="00A23FE4">
      <w:pPr>
        <w:ind w:right="-1"/>
        <w:rPr>
          <w:color w:val="000000"/>
          <w:sz w:val="20"/>
          <w:szCs w:val="20"/>
          <w:vertAlign w:val="superscript"/>
        </w:rPr>
      </w:pPr>
      <w:r>
        <w:rPr>
          <w:rStyle w:val="afffffff9"/>
        </w:rPr>
        <w:footnoteRef/>
      </w:r>
      <w:r>
        <w:t xml:space="preserve"> </w:t>
      </w:r>
      <w:r w:rsidRPr="00AD20D8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  <w:p w:rsidR="004F4D80" w:rsidRPr="009F5821" w:rsidRDefault="004F4D80" w:rsidP="009F5821">
      <w:pPr>
        <w:pStyle w:val="3"/>
        <w:jc w:val="both"/>
        <w:rPr>
          <w:szCs w:val="24"/>
        </w:rPr>
      </w:pPr>
      <w:bookmarkStart w:id="1252" w:name="_Ref491179060"/>
      <w:bookmarkStart w:id="1253" w:name="_Toc498590374"/>
      <w:r w:rsidRPr="009F5821">
        <w:rPr>
          <w:szCs w:val="24"/>
        </w:rPr>
        <w:lastRenderedPageBreak/>
        <w:t xml:space="preserve">Форма </w:t>
      </w:r>
      <w:bookmarkEnd w:id="1243"/>
      <w:bookmarkEnd w:id="1244"/>
      <w:bookmarkEnd w:id="1245"/>
      <w:bookmarkEnd w:id="1246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1247"/>
      <w:bookmarkEnd w:id="1248"/>
      <w:bookmarkEnd w:id="1249"/>
      <w:bookmarkEnd w:id="1250"/>
      <w:bookmarkEnd w:id="1251"/>
      <w:bookmarkEnd w:id="1252"/>
      <w:bookmarkEnd w:id="1253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г.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254" w:name="_Toc439170690"/>
      <w:bookmarkStart w:id="1255" w:name="_Toc439172792"/>
      <w:bookmarkStart w:id="1256" w:name="_Toc439173236"/>
      <w:bookmarkStart w:id="1257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ИНН/КПП: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3. ОГРН: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Pr="00AE1D21" w:rsidRDefault="006424B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4937CA" w:rsidRPr="00AE1D21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9"/>
          <w:sz w:val="24"/>
          <w:szCs w:val="24"/>
        </w:rPr>
        <w:footnoteRef/>
      </w:r>
      <w:r w:rsidR="004937CA"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№ п/п</w:t>
            </w:r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3" w:history="1">
              <w:r w:rsidRPr="00154BCB">
                <w:t>законом</w:t>
              </w:r>
            </w:hyperlink>
            <w:r w:rsidRPr="00154BCB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4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15 – микропред</w:t>
            </w:r>
            <w:r w:rsidRPr="00154BCB">
              <w:softHyphen/>
              <w:t>приятие</w:t>
            </w: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120 в год – микро</w:t>
            </w:r>
            <w:r w:rsidRPr="00154BCB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5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6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7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48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>(фамилия, имя, отчество (при наличии) подписавшего,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254"/>
    <w:bookmarkEnd w:id="1255"/>
    <w:bookmarkEnd w:id="1256"/>
    <w:bookmarkEnd w:id="1257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258" w:name="_Toc125426243"/>
      <w:bookmarkStart w:id="1259" w:name="_Toc396984070"/>
      <w:bookmarkStart w:id="1260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261" w:name="_Toc439170691"/>
      <w:bookmarkStart w:id="1262" w:name="_Toc439172793"/>
      <w:bookmarkStart w:id="1263" w:name="_Toc439173237"/>
      <w:bookmarkStart w:id="1264" w:name="_Toc439238233"/>
      <w:bookmarkStart w:id="1265" w:name="_Toc439252780"/>
      <w:bookmarkStart w:id="1266" w:name="_Toc439323754"/>
      <w:bookmarkStart w:id="1267" w:name="_Toc440361391"/>
      <w:bookmarkStart w:id="1268" w:name="_Toc440376146"/>
      <w:bookmarkStart w:id="1269" w:name="_Toc440376273"/>
      <w:bookmarkStart w:id="1270" w:name="_Toc440382531"/>
      <w:bookmarkStart w:id="1271" w:name="_Toc440447201"/>
      <w:bookmarkStart w:id="1272" w:name="_Toc440632362"/>
      <w:bookmarkStart w:id="1273" w:name="_Toc440875134"/>
      <w:bookmarkStart w:id="1274" w:name="_Toc441131121"/>
      <w:bookmarkStart w:id="1275" w:name="_Toc465774644"/>
      <w:bookmarkStart w:id="1276" w:name="_Toc465848873"/>
      <w:bookmarkStart w:id="1277" w:name="_Toc471894950"/>
      <w:bookmarkStart w:id="1278" w:name="_Toc498590375"/>
      <w:r w:rsidRPr="00AE1D21">
        <w:rPr>
          <w:szCs w:val="24"/>
        </w:rPr>
        <w:lastRenderedPageBreak/>
        <w:t>Инструкции по заполнению</w:t>
      </w:r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</w:t>
      </w:r>
      <w:r w:rsidR="00402725">
        <w:fldChar w:fldCharType="end"/>
      </w:r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Default="00C236C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9375A2" w:rsidRDefault="009375A2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06424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06424">
        <w:rPr>
          <w:b/>
          <w:sz w:val="24"/>
          <w:szCs w:val="24"/>
        </w:rPr>
        <w:t>Перечнем публичных должностных лиц:</w:t>
      </w:r>
    </w:p>
    <w:p w:rsidR="00A4425C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49" w:history="1">
        <w:r w:rsidRPr="009375A2">
          <w:rPr>
            <w:sz w:val="24"/>
            <w:szCs w:val="24"/>
          </w:rPr>
          <w:t>Конвенцией</w:t>
        </w:r>
      </w:hyperlink>
      <w:r w:rsidRPr="009375A2">
        <w:rPr>
          <w:sz w:val="24"/>
          <w:szCs w:val="24"/>
        </w:rPr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Российская Федерация ратифицировала </w:t>
      </w:r>
      <w:hyperlink r:id="rId50" w:history="1">
        <w:r w:rsidRPr="009375A2">
          <w:rPr>
            <w:sz w:val="24"/>
            <w:szCs w:val="24"/>
          </w:rPr>
          <w:t>Конвенцию</w:t>
        </w:r>
      </w:hyperlink>
      <w:r w:rsidRPr="009375A2">
        <w:rPr>
          <w:sz w:val="24"/>
          <w:szCs w:val="24"/>
        </w:rPr>
        <w:t xml:space="preserve"> ООН против коррупции в 2006 году (8 марта 2006 года принят Федеральный </w:t>
      </w:r>
      <w:hyperlink r:id="rId51" w:history="1">
        <w:r w:rsidRPr="009375A2">
          <w:rPr>
            <w:sz w:val="24"/>
            <w:szCs w:val="24"/>
          </w:rPr>
          <w:t>закон</w:t>
        </w:r>
      </w:hyperlink>
      <w:r w:rsidRPr="009375A2">
        <w:rPr>
          <w:sz w:val="24"/>
          <w:szCs w:val="24"/>
        </w:rPr>
        <w:t xml:space="preserve"> № 40-ФЗ "О ратификации Конвенции Организации Объединенных Наций против коррупции).</w:t>
      </w:r>
    </w:p>
    <w:p w:rsidR="009375A2" w:rsidRPr="009375A2" w:rsidRDefault="009375A2" w:rsidP="009375A2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1. ПУБЛИЧНОЕ ДОЛЖНОСТНОЕ ЛИЦО (ПДЛ)</w:t>
      </w:r>
      <w:r w:rsidRPr="009375A2">
        <w:rPr>
          <w:sz w:val="24"/>
          <w:szCs w:val="24"/>
        </w:rPr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2.</w:t>
      </w:r>
      <w:r w:rsidRPr="009375A2">
        <w:rPr>
          <w:sz w:val="24"/>
          <w:szCs w:val="24"/>
        </w:rPr>
        <w:t xml:space="preserve"> </w:t>
      </w:r>
      <w:r w:rsidRPr="009375A2">
        <w:rPr>
          <w:b/>
          <w:sz w:val="24"/>
          <w:szCs w:val="24"/>
        </w:rPr>
        <w:t>ИНОСТРАННОЕ ПУБЛИЧНОЕ ДОЛЖНОСТНОЕ ЛИЦО (ИПДЛ)</w:t>
      </w:r>
      <w:r w:rsidRPr="009375A2">
        <w:rPr>
          <w:sz w:val="24"/>
          <w:szCs w:val="24"/>
        </w:rPr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</w:t>
      </w:r>
      <w:r w:rsidRPr="009375A2">
        <w:rPr>
          <w:sz w:val="24"/>
          <w:szCs w:val="24"/>
        </w:rPr>
        <w:lastRenderedPageBreak/>
        <w:t xml:space="preserve">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3. РОССИЙСКИЕ ПУБЛИЧНЫЕ ДОЛЖНОСТНЫЕ ЛИЦА (РПДЛ)</w:t>
      </w:r>
      <w:r w:rsidRPr="009375A2">
        <w:rPr>
          <w:sz w:val="24"/>
          <w:szCs w:val="24"/>
        </w:rPr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 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4. МЕЖДУНАРОДНОЕ ПУБЛИЧНОЕ ДОЛЖНОСТНОЕ ЛИЦО (МПДЛ</w:t>
      </w:r>
      <w:r w:rsidRPr="009375A2">
        <w:rPr>
          <w:sz w:val="24"/>
          <w:szCs w:val="24"/>
        </w:rPr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lastRenderedPageBreak/>
        <w:t>5. ЛИЦО, СВЯЗАННОЕ С ПДЛ</w:t>
      </w:r>
      <w:r w:rsidRPr="009375A2">
        <w:rPr>
          <w:sz w:val="24"/>
          <w:szCs w:val="24"/>
        </w:rPr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</w:p>
    <w:p w:rsidR="009375A2" w:rsidRPr="009375A2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9375A2">
        <w:rPr>
          <w:b/>
          <w:sz w:val="24"/>
          <w:szCs w:val="24"/>
        </w:rPr>
        <w:t>6. Международные организации</w:t>
      </w:r>
      <w:r w:rsidRPr="009375A2">
        <w:rPr>
          <w:sz w:val="24"/>
          <w:szCs w:val="24"/>
        </w:rPr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4F4D80" w:rsidRPr="00AE1D21" w:rsidRDefault="004F4D8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9375A2">
        <w:rPr>
          <w:sz w:val="24"/>
          <w:szCs w:val="24"/>
        </w:rPr>
        <w:t>6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79" w:name="_Ref55336378"/>
      <w:bookmarkStart w:id="1280" w:name="_Toc57314676"/>
      <w:bookmarkStart w:id="1281" w:name="_Toc69728990"/>
      <w:bookmarkStart w:id="1282" w:name="_Toc98253942"/>
      <w:bookmarkStart w:id="1283" w:name="_Toc165173868"/>
      <w:bookmarkStart w:id="1284" w:name="_Toc423423674"/>
      <w:r w:rsidRPr="00AE1D21">
        <w:rPr>
          <w:sz w:val="24"/>
          <w:szCs w:val="24"/>
        </w:rPr>
        <w:t>В графе 1</w:t>
      </w:r>
      <w:r w:rsidR="009375A2">
        <w:rPr>
          <w:sz w:val="24"/>
          <w:szCs w:val="24"/>
        </w:rPr>
        <w:t>7</w:t>
      </w:r>
      <w:r w:rsidRPr="00AE1D21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117D24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 xml:space="preserve"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D15047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5" w:name="_Ref449016627"/>
      <w:bookmarkStart w:id="1286" w:name="_Toc498590376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</w:p>
    <w:p w:rsidR="004F4D80" w:rsidRPr="00D904EF" w:rsidRDefault="004F4D80" w:rsidP="004F4D80">
      <w:pPr>
        <w:pStyle w:val="3"/>
        <w:rPr>
          <w:szCs w:val="24"/>
        </w:rPr>
      </w:pPr>
      <w:bookmarkStart w:id="1287" w:name="_Toc98253943"/>
      <w:bookmarkStart w:id="1288" w:name="_Toc157248195"/>
      <w:bookmarkStart w:id="1289" w:name="_Toc157496564"/>
      <w:bookmarkStart w:id="1290" w:name="_Toc158206103"/>
      <w:bookmarkStart w:id="1291" w:name="_Toc164057788"/>
      <w:bookmarkStart w:id="1292" w:name="_Toc164137138"/>
      <w:bookmarkStart w:id="1293" w:name="_Toc164161298"/>
      <w:bookmarkStart w:id="1294" w:name="_Toc165173869"/>
      <w:bookmarkStart w:id="1295" w:name="_Toc439170693"/>
      <w:bookmarkStart w:id="1296" w:name="_Toc439172795"/>
      <w:bookmarkStart w:id="1297" w:name="_Toc439173239"/>
      <w:bookmarkStart w:id="1298" w:name="_Toc439238235"/>
      <w:bookmarkStart w:id="1299" w:name="_Toc439252782"/>
      <w:bookmarkStart w:id="1300" w:name="_Toc439323756"/>
      <w:bookmarkStart w:id="1301" w:name="_Toc440361393"/>
      <w:bookmarkStart w:id="1302" w:name="_Toc440376275"/>
      <w:bookmarkStart w:id="1303" w:name="_Toc440382533"/>
      <w:bookmarkStart w:id="1304" w:name="_Toc440447203"/>
      <w:bookmarkStart w:id="1305" w:name="_Toc440632364"/>
      <w:bookmarkStart w:id="1306" w:name="_Toc440875136"/>
      <w:bookmarkStart w:id="1307" w:name="_Toc441131123"/>
      <w:bookmarkStart w:id="1308" w:name="_Toc465774646"/>
      <w:bookmarkStart w:id="1309" w:name="_Toc465848875"/>
      <w:bookmarkStart w:id="1310" w:name="_Toc468875378"/>
      <w:bookmarkStart w:id="1311" w:name="_Toc469488430"/>
      <w:bookmarkStart w:id="1312" w:name="_Toc471894952"/>
      <w:bookmarkStart w:id="1313" w:name="_Toc498590377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[</w:t>
            </w:r>
            <w:r w:rsidRPr="00F647F7">
              <w:rPr>
                <w:rStyle w:val="aa"/>
                <w:sz w:val="22"/>
              </w:rPr>
              <w:t>указать, в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4" w:name="_Toc98253944"/>
      <w:bookmarkStart w:id="1315" w:name="_Toc157248196"/>
      <w:bookmarkStart w:id="1316" w:name="_Toc157496565"/>
      <w:bookmarkStart w:id="1317" w:name="_Toc158206104"/>
      <w:bookmarkStart w:id="1318" w:name="_Toc164057789"/>
      <w:bookmarkStart w:id="1319" w:name="_Toc164137139"/>
      <w:bookmarkStart w:id="1320" w:name="_Toc164161299"/>
      <w:bookmarkStart w:id="1321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22" w:name="_Toc439170694"/>
      <w:bookmarkStart w:id="1323" w:name="_Toc439172796"/>
      <w:bookmarkStart w:id="1324" w:name="_Toc439173240"/>
      <w:bookmarkStart w:id="1325" w:name="_Toc439238236"/>
      <w:bookmarkStart w:id="1326" w:name="_Toc439252783"/>
      <w:bookmarkStart w:id="1327" w:name="_Toc439323757"/>
      <w:bookmarkStart w:id="1328" w:name="_Toc440361394"/>
      <w:bookmarkStart w:id="1329" w:name="_Toc440376276"/>
      <w:bookmarkStart w:id="1330" w:name="_Toc440382534"/>
      <w:bookmarkStart w:id="1331" w:name="_Toc440447204"/>
      <w:bookmarkStart w:id="1332" w:name="_Toc440632365"/>
      <w:bookmarkStart w:id="1333" w:name="_Toc440875137"/>
      <w:bookmarkStart w:id="1334" w:name="_Toc441131124"/>
      <w:bookmarkStart w:id="1335" w:name="_Toc465774647"/>
      <w:bookmarkStart w:id="1336" w:name="_Toc465848876"/>
      <w:bookmarkStart w:id="1337" w:name="_Toc468875379"/>
      <w:bookmarkStart w:id="1338" w:name="_Toc469488431"/>
      <w:bookmarkStart w:id="1339" w:name="_Toc471894953"/>
      <w:bookmarkStart w:id="1340" w:name="_Toc498590378"/>
      <w:r w:rsidRPr="00D904EF">
        <w:rPr>
          <w:szCs w:val="24"/>
        </w:rPr>
        <w:lastRenderedPageBreak/>
        <w:t>Инструкции по заполнению</w:t>
      </w:r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</w:t>
      </w:r>
      <w:r w:rsidR="00DB05D8">
        <w:rPr>
          <w:sz w:val="24"/>
          <w:szCs w:val="24"/>
        </w:rPr>
        <w:t>оказан</w:t>
      </w:r>
      <w:r w:rsidRPr="00F647F7">
        <w:rPr>
          <w:sz w:val="24"/>
          <w:szCs w:val="24"/>
        </w:rPr>
        <w:t xml:space="preserve">ия и прочим требованиям раздела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4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090FCB" w:rsidRDefault="00090FC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90FCB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090FCB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Pr="00090FCB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090FCB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1" w:name="_Ref55336389"/>
      <w:bookmarkStart w:id="1342" w:name="_Toc57314677"/>
      <w:bookmarkStart w:id="1343" w:name="_Toc69728991"/>
      <w:bookmarkStart w:id="1344" w:name="_Toc98253945"/>
      <w:bookmarkStart w:id="1345" w:name="_Toc165173871"/>
      <w:bookmarkStart w:id="1346" w:name="_Toc423423675"/>
      <w:bookmarkStart w:id="1347" w:name="_Toc498590379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341"/>
      <w:bookmarkEnd w:id="1342"/>
      <w:bookmarkEnd w:id="1343"/>
      <w:bookmarkEnd w:id="1344"/>
      <w:bookmarkEnd w:id="1345"/>
      <w:bookmarkEnd w:id="1346"/>
      <w:bookmarkEnd w:id="1347"/>
    </w:p>
    <w:p w:rsidR="004F4D80" w:rsidRPr="00D904EF" w:rsidRDefault="004F4D80" w:rsidP="004F4D80">
      <w:pPr>
        <w:pStyle w:val="3"/>
        <w:rPr>
          <w:szCs w:val="24"/>
        </w:rPr>
      </w:pPr>
      <w:bookmarkStart w:id="1348" w:name="_Toc98253946"/>
      <w:bookmarkStart w:id="1349" w:name="_Toc157248198"/>
      <w:bookmarkStart w:id="1350" w:name="_Toc157496567"/>
      <w:bookmarkStart w:id="1351" w:name="_Toc158206106"/>
      <w:bookmarkStart w:id="1352" w:name="_Toc164057791"/>
      <w:bookmarkStart w:id="1353" w:name="_Toc164137141"/>
      <w:bookmarkStart w:id="1354" w:name="_Toc164161301"/>
      <w:bookmarkStart w:id="1355" w:name="_Toc165173872"/>
      <w:bookmarkStart w:id="1356" w:name="_Toc439170696"/>
      <w:bookmarkStart w:id="1357" w:name="_Toc439172798"/>
      <w:bookmarkStart w:id="1358" w:name="_Toc439173242"/>
      <w:bookmarkStart w:id="1359" w:name="_Toc439238238"/>
      <w:bookmarkStart w:id="1360" w:name="_Toc439252785"/>
      <w:bookmarkStart w:id="1361" w:name="_Toc439323759"/>
      <w:bookmarkStart w:id="1362" w:name="_Toc440361396"/>
      <w:bookmarkStart w:id="1363" w:name="_Toc440376278"/>
      <w:bookmarkStart w:id="1364" w:name="_Toc440382536"/>
      <w:bookmarkStart w:id="1365" w:name="_Toc440447206"/>
      <w:bookmarkStart w:id="1366" w:name="_Toc440632367"/>
      <w:bookmarkStart w:id="1367" w:name="_Toc440875139"/>
      <w:bookmarkStart w:id="1368" w:name="_Toc441131126"/>
      <w:bookmarkStart w:id="1369" w:name="_Toc465774649"/>
      <w:bookmarkStart w:id="1370" w:name="_Toc465848878"/>
      <w:bookmarkStart w:id="1371" w:name="_Toc468875381"/>
      <w:bookmarkStart w:id="1372" w:name="_Toc469488433"/>
      <w:bookmarkStart w:id="1373" w:name="_Toc471894955"/>
      <w:bookmarkStart w:id="1374" w:name="_Toc498590380"/>
      <w:r w:rsidRPr="00D904EF">
        <w:rPr>
          <w:szCs w:val="24"/>
        </w:rPr>
        <w:t>Форма Справки о материально-технических ресурсах</w:t>
      </w:r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75" w:name="_Toc98253947"/>
      <w:bookmarkStart w:id="1376" w:name="_Toc157248199"/>
      <w:bookmarkStart w:id="1377" w:name="_Toc157496568"/>
      <w:bookmarkStart w:id="1378" w:name="_Toc158206107"/>
      <w:bookmarkStart w:id="1379" w:name="_Toc164057792"/>
      <w:bookmarkStart w:id="1380" w:name="_Toc164137142"/>
      <w:bookmarkStart w:id="1381" w:name="_Toc164161302"/>
      <w:bookmarkStart w:id="1382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83" w:name="_Toc439170697"/>
      <w:bookmarkStart w:id="1384" w:name="_Toc439172799"/>
      <w:bookmarkStart w:id="1385" w:name="_Toc439173243"/>
      <w:bookmarkStart w:id="1386" w:name="_Toc439238239"/>
      <w:bookmarkStart w:id="1387" w:name="_Toc439252786"/>
      <w:bookmarkStart w:id="1388" w:name="_Toc439323760"/>
      <w:bookmarkStart w:id="1389" w:name="_Toc440361397"/>
      <w:bookmarkStart w:id="1390" w:name="_Toc440376279"/>
      <w:bookmarkStart w:id="1391" w:name="_Toc440382537"/>
      <w:bookmarkStart w:id="1392" w:name="_Toc440447207"/>
      <w:bookmarkStart w:id="1393" w:name="_Toc440632368"/>
      <w:bookmarkStart w:id="1394" w:name="_Toc440875140"/>
      <w:bookmarkStart w:id="1395" w:name="_Toc441131127"/>
      <w:bookmarkStart w:id="1396" w:name="_Toc465774650"/>
      <w:bookmarkStart w:id="1397" w:name="_Toc465848879"/>
      <w:bookmarkStart w:id="1398" w:name="_Toc468875382"/>
      <w:bookmarkStart w:id="1399" w:name="_Toc469488434"/>
      <w:bookmarkStart w:id="1400" w:name="_Toc471894956"/>
      <w:bookmarkStart w:id="1401" w:name="_Toc498590381"/>
      <w:r w:rsidRPr="00D904EF">
        <w:rPr>
          <w:szCs w:val="24"/>
        </w:rPr>
        <w:lastRenderedPageBreak/>
        <w:t>Инструкции по заполнению</w:t>
      </w:r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402" w:name="_Ref55336398"/>
      <w:bookmarkStart w:id="1403" w:name="_Toc57314678"/>
      <w:bookmarkStart w:id="1404" w:name="_Toc69728992"/>
      <w:bookmarkStart w:id="1405" w:name="_Toc98253948"/>
      <w:bookmarkStart w:id="1406" w:name="_Toc165173874"/>
      <w:bookmarkStart w:id="1407" w:name="_Toc423423676"/>
      <w:bookmarkStart w:id="1408" w:name="_Toc498590382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402"/>
      <w:bookmarkEnd w:id="1403"/>
      <w:bookmarkEnd w:id="1404"/>
      <w:bookmarkEnd w:id="1405"/>
      <w:bookmarkEnd w:id="1406"/>
      <w:bookmarkEnd w:id="1407"/>
      <w:bookmarkEnd w:id="1408"/>
    </w:p>
    <w:p w:rsidR="004F4D80" w:rsidRPr="00D904EF" w:rsidRDefault="004F4D80" w:rsidP="004F4D80">
      <w:pPr>
        <w:pStyle w:val="3"/>
        <w:rPr>
          <w:szCs w:val="24"/>
        </w:rPr>
      </w:pPr>
      <w:bookmarkStart w:id="1409" w:name="_Toc98253949"/>
      <w:bookmarkStart w:id="1410" w:name="_Toc157248201"/>
      <w:bookmarkStart w:id="1411" w:name="_Toc157496570"/>
      <w:bookmarkStart w:id="1412" w:name="_Toc158206109"/>
      <w:bookmarkStart w:id="1413" w:name="_Toc164057794"/>
      <w:bookmarkStart w:id="1414" w:name="_Toc164137144"/>
      <w:bookmarkStart w:id="1415" w:name="_Toc164161304"/>
      <w:bookmarkStart w:id="1416" w:name="_Toc165173875"/>
      <w:bookmarkStart w:id="1417" w:name="_Toc439170699"/>
      <w:bookmarkStart w:id="1418" w:name="_Toc439172801"/>
      <w:bookmarkStart w:id="1419" w:name="_Toc439173245"/>
      <w:bookmarkStart w:id="1420" w:name="_Toc439238241"/>
      <w:bookmarkStart w:id="1421" w:name="_Toc439252788"/>
      <w:bookmarkStart w:id="1422" w:name="_Toc439323762"/>
      <w:bookmarkStart w:id="1423" w:name="_Toc440361399"/>
      <w:bookmarkStart w:id="1424" w:name="_Toc440376281"/>
      <w:bookmarkStart w:id="1425" w:name="_Toc440382539"/>
      <w:bookmarkStart w:id="1426" w:name="_Toc440447209"/>
      <w:bookmarkStart w:id="1427" w:name="_Toc440632370"/>
      <w:bookmarkStart w:id="1428" w:name="_Toc440875142"/>
      <w:bookmarkStart w:id="1429" w:name="_Toc441131129"/>
      <w:bookmarkStart w:id="1430" w:name="_Toc465774652"/>
      <w:bookmarkStart w:id="1431" w:name="_Toc465848881"/>
      <w:bookmarkStart w:id="1432" w:name="_Toc468875384"/>
      <w:bookmarkStart w:id="1433" w:name="_Toc469488436"/>
      <w:bookmarkStart w:id="1434" w:name="_Toc471894958"/>
      <w:bookmarkStart w:id="1435" w:name="_Toc498590383"/>
      <w:r w:rsidRPr="00D904EF">
        <w:rPr>
          <w:szCs w:val="24"/>
        </w:rPr>
        <w:t>Форма Справки о кадровых ресурсах</w:t>
      </w:r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6" w:name="_Toc98253950"/>
      <w:bookmarkStart w:id="1437" w:name="_Toc157248202"/>
      <w:bookmarkStart w:id="1438" w:name="_Toc157496571"/>
      <w:bookmarkStart w:id="1439" w:name="_Toc158206110"/>
      <w:bookmarkStart w:id="1440" w:name="_Toc164057795"/>
      <w:bookmarkStart w:id="1441" w:name="_Toc164137145"/>
      <w:bookmarkStart w:id="1442" w:name="_Toc164161305"/>
      <w:bookmarkStart w:id="1443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44" w:name="_Toc439170700"/>
      <w:bookmarkStart w:id="1445" w:name="_Toc439172802"/>
      <w:bookmarkStart w:id="1446" w:name="_Toc439173246"/>
      <w:bookmarkStart w:id="1447" w:name="_Toc439238242"/>
      <w:bookmarkStart w:id="1448" w:name="_Toc439252789"/>
      <w:bookmarkStart w:id="1449" w:name="_Toc439323763"/>
      <w:bookmarkStart w:id="1450" w:name="_Toc440361400"/>
      <w:bookmarkStart w:id="1451" w:name="_Toc440376282"/>
      <w:bookmarkStart w:id="1452" w:name="_Toc440382540"/>
      <w:bookmarkStart w:id="1453" w:name="_Toc440447210"/>
      <w:bookmarkStart w:id="1454" w:name="_Toc440632371"/>
      <w:bookmarkStart w:id="1455" w:name="_Toc440875143"/>
      <w:bookmarkStart w:id="1456" w:name="_Toc441131130"/>
      <w:bookmarkStart w:id="1457" w:name="_Toc465774653"/>
      <w:bookmarkStart w:id="1458" w:name="_Toc465848882"/>
      <w:bookmarkStart w:id="1459" w:name="_Toc468875385"/>
      <w:bookmarkStart w:id="1460" w:name="_Toc469488437"/>
      <w:bookmarkStart w:id="1461" w:name="_Toc471894959"/>
      <w:bookmarkStart w:id="1462" w:name="_Toc498590384"/>
      <w:r w:rsidRPr="00D904EF">
        <w:rPr>
          <w:szCs w:val="24"/>
        </w:rPr>
        <w:lastRenderedPageBreak/>
        <w:t>Инструкции по заполнению</w:t>
      </w:r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63" w:name="_Toc165173881"/>
      <w:bookmarkStart w:id="1464" w:name="_Ref194749267"/>
      <w:bookmarkStart w:id="1465" w:name="_Toc423423677"/>
      <w:bookmarkStart w:id="1466" w:name="_Ref440271993"/>
      <w:bookmarkStart w:id="1467" w:name="_Ref440274659"/>
      <w:bookmarkStart w:id="1468" w:name="_Toc498590385"/>
      <w:bookmarkStart w:id="1469" w:name="_Ref90381523"/>
      <w:bookmarkStart w:id="1470" w:name="_Toc90385124"/>
      <w:bookmarkStart w:id="1471" w:name="_Ref96861029"/>
      <w:bookmarkStart w:id="1472" w:name="_Toc97651410"/>
      <w:bookmarkStart w:id="1473" w:name="_Toc98253955"/>
      <w:r w:rsidRPr="00F647F7">
        <w:lastRenderedPageBreak/>
        <w:t xml:space="preserve">Информационное письмо о наличии у </w:t>
      </w:r>
      <w:r w:rsidR="00C236C0">
        <w:t>Участник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>связей, носящих характер аффилированности с сотрудниками Заказчика или Организатора (форма 1</w:t>
      </w:r>
      <w:r w:rsidR="00B8118F">
        <w:t>1</w:t>
      </w:r>
      <w:r w:rsidRPr="00F647F7">
        <w:t>)</w:t>
      </w:r>
      <w:bookmarkEnd w:id="1463"/>
      <w:bookmarkEnd w:id="1464"/>
      <w:bookmarkEnd w:id="1465"/>
      <w:bookmarkEnd w:id="1466"/>
      <w:bookmarkEnd w:id="1467"/>
      <w:bookmarkEnd w:id="1468"/>
    </w:p>
    <w:p w:rsidR="004F4D80" w:rsidRPr="00D904EF" w:rsidRDefault="004F4D80" w:rsidP="004F4D80">
      <w:pPr>
        <w:pStyle w:val="3"/>
        <w:rPr>
          <w:szCs w:val="24"/>
        </w:rPr>
      </w:pPr>
      <w:bookmarkStart w:id="1474" w:name="_Toc97651411"/>
      <w:bookmarkStart w:id="1475" w:name="_Toc98253956"/>
      <w:bookmarkStart w:id="1476" w:name="_Toc157248208"/>
      <w:bookmarkStart w:id="1477" w:name="_Toc157496577"/>
      <w:bookmarkStart w:id="1478" w:name="_Toc158206116"/>
      <w:bookmarkStart w:id="1479" w:name="_Toc164057801"/>
      <w:bookmarkStart w:id="1480" w:name="_Toc164137151"/>
      <w:bookmarkStart w:id="1481" w:name="_Toc164161311"/>
      <w:bookmarkStart w:id="1482" w:name="_Toc165173882"/>
      <w:bookmarkStart w:id="1483" w:name="_Toc439170702"/>
      <w:bookmarkStart w:id="1484" w:name="_Toc439172804"/>
      <w:bookmarkStart w:id="1485" w:name="_Toc439173248"/>
      <w:bookmarkStart w:id="1486" w:name="_Toc439238244"/>
      <w:bookmarkStart w:id="1487" w:name="_Toc439252791"/>
      <w:bookmarkStart w:id="1488" w:name="_Toc439323765"/>
      <w:bookmarkStart w:id="1489" w:name="_Toc440361402"/>
      <w:bookmarkStart w:id="1490" w:name="_Toc440376284"/>
      <w:bookmarkStart w:id="1491" w:name="_Toc440382542"/>
      <w:bookmarkStart w:id="1492" w:name="_Toc440447212"/>
      <w:bookmarkStart w:id="1493" w:name="_Toc440632373"/>
      <w:bookmarkStart w:id="1494" w:name="_Toc440875145"/>
      <w:bookmarkStart w:id="1495" w:name="_Toc441131132"/>
      <w:bookmarkStart w:id="1496" w:name="_Toc465774655"/>
      <w:bookmarkStart w:id="1497" w:name="_Toc465848884"/>
      <w:bookmarkStart w:id="1498" w:name="_Toc468875387"/>
      <w:bookmarkStart w:id="1499" w:name="_Toc469488439"/>
      <w:bookmarkStart w:id="1500" w:name="_Toc471894961"/>
      <w:bookmarkStart w:id="1501" w:name="_Toc498590386"/>
      <w:r w:rsidRPr="00D904EF">
        <w:rPr>
          <w:szCs w:val="24"/>
        </w:rPr>
        <w:t xml:space="preserve">Форма письма о наличии у </w:t>
      </w:r>
      <w:r w:rsidR="00C236C0" w:rsidRPr="00D904EF">
        <w:rPr>
          <w:szCs w:val="24"/>
        </w:rPr>
        <w:t>Участник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AE1D21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>запроса 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 именно: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AE1D21">
        <w:rPr>
          <w:b/>
          <w:i/>
          <w:sz w:val="24"/>
          <w:szCs w:val="24"/>
        </w:rPr>
        <w:t>аффилированность };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AE1D21">
        <w:rPr>
          <w:b/>
          <w:i/>
          <w:sz w:val="24"/>
          <w:szCs w:val="24"/>
        </w:rPr>
        <w:t>аффилированность };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502" w:name="_Toc97651412"/>
      <w:bookmarkStart w:id="1503" w:name="_Toc98253957"/>
      <w:bookmarkStart w:id="1504" w:name="_Toc157248209"/>
      <w:bookmarkStart w:id="1505" w:name="_Toc157496578"/>
      <w:bookmarkStart w:id="1506" w:name="_Toc158206117"/>
      <w:bookmarkStart w:id="1507" w:name="_Toc164057802"/>
      <w:bookmarkStart w:id="1508" w:name="_Toc164137152"/>
      <w:bookmarkStart w:id="1509" w:name="_Toc164161312"/>
      <w:bookmarkStart w:id="1510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511" w:name="_Toc439170703"/>
      <w:bookmarkStart w:id="1512" w:name="_Toc439172805"/>
      <w:bookmarkStart w:id="1513" w:name="_Toc439173249"/>
      <w:bookmarkStart w:id="1514" w:name="_Toc439238245"/>
      <w:bookmarkStart w:id="1515" w:name="_Toc439252792"/>
      <w:bookmarkStart w:id="1516" w:name="_Toc439323766"/>
      <w:bookmarkStart w:id="1517" w:name="_Toc440361403"/>
      <w:bookmarkStart w:id="1518" w:name="_Toc440376285"/>
      <w:bookmarkStart w:id="1519" w:name="_Toc440382543"/>
      <w:bookmarkStart w:id="1520" w:name="_Toc440447213"/>
      <w:bookmarkStart w:id="1521" w:name="_Toc440632374"/>
      <w:bookmarkStart w:id="1522" w:name="_Toc440875146"/>
      <w:bookmarkStart w:id="1523" w:name="_Toc441131133"/>
      <w:bookmarkStart w:id="1524" w:name="_Toc465774656"/>
      <w:bookmarkStart w:id="1525" w:name="_Toc465848885"/>
      <w:bookmarkStart w:id="1526" w:name="_Toc468875388"/>
      <w:bookmarkStart w:id="1527" w:name="_Toc469488440"/>
      <w:bookmarkStart w:id="1528" w:name="_Toc471894962"/>
      <w:bookmarkStart w:id="1529" w:name="_Toc498590387"/>
      <w:r w:rsidRPr="00D904EF">
        <w:rPr>
          <w:szCs w:val="24"/>
        </w:rPr>
        <w:lastRenderedPageBreak/>
        <w:t>Инструкции по заполнению</w:t>
      </w:r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</w:t>
      </w:r>
      <w:r w:rsidR="00402725">
        <w:fldChar w:fldCharType="end"/>
      </w:r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>конфликта интересов и</w:t>
      </w:r>
      <w:r w:rsidR="00653830">
        <w:rPr>
          <w:rFonts w:eastAsia="Calibri"/>
          <w:sz w:val="24"/>
          <w:szCs w:val="24"/>
          <w:lang w:eastAsia="en-US"/>
        </w:rPr>
        <w:t>/или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 </w:t>
      </w:r>
      <w:r w:rsidRPr="00AE1D21">
        <w:rPr>
          <w:sz w:val="24"/>
          <w:szCs w:val="24"/>
        </w:rPr>
        <w:t xml:space="preserve">связей, носящих характер аффилированности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469"/>
    <w:bookmarkEnd w:id="1470"/>
    <w:bookmarkEnd w:id="1471"/>
    <w:bookmarkEnd w:id="1472"/>
    <w:bookmarkEnd w:id="1473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A4425C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530" w:name="_Toc318208007"/>
    </w:p>
    <w:p w:rsidR="004F4D80" w:rsidRPr="004D25B8" w:rsidRDefault="004D25B8" w:rsidP="004D25B8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1" w:name="_Toc423423680"/>
      <w:bookmarkStart w:id="1532" w:name="_Ref440272035"/>
      <w:bookmarkStart w:id="1533" w:name="_Ref440274733"/>
      <w:bookmarkStart w:id="1534" w:name="_Ref444181467"/>
      <w:bookmarkStart w:id="1535" w:name="_Toc498590388"/>
      <w:r w:rsidRPr="004D25B8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4D25B8">
        <w:t xml:space="preserve"> (форма 1</w:t>
      </w:r>
      <w:r w:rsidR="00635719" w:rsidRPr="004D25B8">
        <w:t>2</w:t>
      </w:r>
      <w:r w:rsidR="004F4D80" w:rsidRPr="004D25B8">
        <w:t>)</w:t>
      </w:r>
      <w:bookmarkEnd w:id="1530"/>
      <w:bookmarkEnd w:id="1531"/>
      <w:bookmarkEnd w:id="1532"/>
      <w:bookmarkEnd w:id="1533"/>
      <w:bookmarkEnd w:id="1534"/>
      <w:bookmarkEnd w:id="1535"/>
    </w:p>
    <w:p w:rsidR="004F4D80" w:rsidRPr="004D25B8" w:rsidRDefault="004D25B8" w:rsidP="004D25B8">
      <w:pPr>
        <w:pStyle w:val="3"/>
        <w:rPr>
          <w:szCs w:val="24"/>
        </w:rPr>
      </w:pPr>
      <w:bookmarkStart w:id="1536" w:name="_Toc343690584"/>
      <w:bookmarkStart w:id="1537" w:name="_Toc372294428"/>
      <w:bookmarkStart w:id="1538" w:name="_Toc379288896"/>
      <w:bookmarkStart w:id="1539" w:name="_Toc384734780"/>
      <w:bookmarkStart w:id="1540" w:name="_Toc396984078"/>
      <w:bookmarkStart w:id="1541" w:name="_Toc423423681"/>
      <w:bookmarkStart w:id="1542" w:name="_Toc439170710"/>
      <w:bookmarkStart w:id="1543" w:name="_Toc439172812"/>
      <w:bookmarkStart w:id="1544" w:name="_Toc439173253"/>
      <w:bookmarkStart w:id="1545" w:name="_Toc439238249"/>
      <w:bookmarkStart w:id="1546" w:name="_Toc439252796"/>
      <w:bookmarkStart w:id="1547" w:name="_Toc439323770"/>
      <w:bookmarkStart w:id="1548" w:name="_Toc440361405"/>
      <w:bookmarkStart w:id="1549" w:name="_Toc440376287"/>
      <w:bookmarkStart w:id="1550" w:name="_Toc440382545"/>
      <w:bookmarkStart w:id="1551" w:name="_Toc440447215"/>
      <w:bookmarkStart w:id="1552" w:name="_Toc440632376"/>
      <w:bookmarkStart w:id="1553" w:name="_Toc440875148"/>
      <w:bookmarkStart w:id="1554" w:name="_Toc441131135"/>
      <w:bookmarkStart w:id="1555" w:name="_Toc441572140"/>
      <w:bookmarkStart w:id="1556" w:name="_Toc441575232"/>
      <w:bookmarkStart w:id="1557" w:name="_Toc442195898"/>
      <w:bookmarkStart w:id="1558" w:name="_Toc442251940"/>
      <w:bookmarkStart w:id="1559" w:name="_Toc442258889"/>
      <w:bookmarkStart w:id="1560" w:name="_Toc442259129"/>
      <w:bookmarkStart w:id="1561" w:name="_Toc447292892"/>
      <w:bookmarkStart w:id="1562" w:name="_Toc461808964"/>
      <w:bookmarkStart w:id="1563" w:name="_Toc463514796"/>
      <w:bookmarkStart w:id="1564" w:name="_Toc466967523"/>
      <w:bookmarkStart w:id="1565" w:name="_Toc467574715"/>
      <w:bookmarkStart w:id="1566" w:name="_Toc468441758"/>
      <w:bookmarkStart w:id="1567" w:name="_Toc469480233"/>
      <w:bookmarkStart w:id="1568" w:name="_Toc472409262"/>
      <w:bookmarkStart w:id="1569" w:name="_Toc498417409"/>
      <w:bookmarkStart w:id="1570" w:name="_Toc498590389"/>
      <w:r w:rsidRPr="004D25B8">
        <w:rPr>
          <w:szCs w:val="24"/>
        </w:rPr>
        <w:t xml:space="preserve">Форма </w:t>
      </w:r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r w:rsidRPr="004D25B8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69"/>
      <w:bookmarkEnd w:id="1570"/>
    </w:p>
    <w:p w:rsidR="004F4D80" w:rsidRPr="004D25B8" w:rsidRDefault="004F4D80" w:rsidP="004D25B8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4D25B8">
        <w:rPr>
          <w:sz w:val="24"/>
          <w:szCs w:val="24"/>
        </w:rPr>
        <w:t>Приложение 1</w:t>
      </w:r>
      <w:r w:rsidR="00553A57" w:rsidRPr="004D25B8">
        <w:rPr>
          <w:sz w:val="24"/>
          <w:szCs w:val="24"/>
        </w:rPr>
        <w:t>2</w:t>
      </w:r>
      <w:r w:rsidRPr="004D25B8">
        <w:rPr>
          <w:sz w:val="24"/>
          <w:szCs w:val="24"/>
        </w:rPr>
        <w:t xml:space="preserve"> к письму о подаче оферты</w:t>
      </w:r>
      <w:r w:rsidRPr="004D25B8">
        <w:rPr>
          <w:sz w:val="24"/>
          <w:szCs w:val="24"/>
        </w:rPr>
        <w:br/>
        <w:t>от «____»_____________ г. №__________</w:t>
      </w:r>
    </w:p>
    <w:p w:rsidR="004F4D80" w:rsidRPr="004D25B8" w:rsidRDefault="004F4D80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4D25B8" w:rsidRPr="004D25B8" w:rsidRDefault="004D25B8" w:rsidP="004D25B8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4D25B8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0"/>
        <w:rPr>
          <w:bCs w:val="0"/>
          <w:color w:val="000000"/>
          <w:sz w:val="24"/>
          <w:szCs w:val="20"/>
          <w:lang w:eastAsia="ru-RU"/>
        </w:rPr>
      </w:pPr>
      <w:r w:rsidRPr="008434B4">
        <w:rPr>
          <w:bCs w:val="0"/>
          <w:color w:val="000000"/>
          <w:sz w:val="24"/>
          <w:szCs w:val="20"/>
          <w:lang w:eastAsia="ru-RU"/>
        </w:rPr>
        <w:t>Наименование и адрес Участника: __________________________________________</w:t>
      </w: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0"/>
        <w:rPr>
          <w:bCs w:val="0"/>
          <w:color w:val="000000"/>
          <w:sz w:val="24"/>
          <w:szCs w:val="20"/>
          <w:lang w:eastAsia="ru-RU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570"/>
        <w:gridCol w:w="554"/>
        <w:gridCol w:w="709"/>
        <w:gridCol w:w="1134"/>
        <w:gridCol w:w="1143"/>
        <w:gridCol w:w="1560"/>
        <w:gridCol w:w="1417"/>
        <w:gridCol w:w="1276"/>
        <w:gridCol w:w="1263"/>
      </w:tblGrid>
      <w:tr w:rsidR="002627E6" w:rsidRPr="008434B4" w:rsidTr="001E7B05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9056" w:type="dxa"/>
            <w:gridSpan w:val="8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2627E6" w:rsidRPr="008434B4" w:rsidTr="001E7B05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bCs w:val="0"/>
                <w:color w:val="000000"/>
                <w:sz w:val="16"/>
                <w:szCs w:val="16"/>
                <w:lang w:eastAsia="ru-RU"/>
              </w:rPr>
              <w:t>Размер доли (для участников</w:t>
            </w: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/ акционеров/ бенефициаров)</w:t>
            </w:r>
          </w:p>
        </w:tc>
        <w:tc>
          <w:tcPr>
            <w:tcW w:w="1263" w:type="dxa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2627E6" w:rsidRPr="008434B4" w:rsidTr="001E7B05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63" w:type="dxa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2627E6" w:rsidRPr="008434B4" w:rsidTr="001E7B0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1E7B0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1E7B0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1E7B0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1E7B0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1E7B0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1E7B0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1E7B0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1E7B0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1E7B0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1E7B0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1E7B0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1E7B0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1E7B0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1E7B0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1E7B0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4D25B8" w:rsidRDefault="004D25B8" w:rsidP="004D25B8">
      <w:pPr>
        <w:spacing w:line="240" w:lineRule="auto"/>
        <w:rPr>
          <w:color w:val="000000"/>
        </w:rPr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D25B8">
      <w:pPr>
        <w:spacing w:line="240" w:lineRule="auto"/>
        <w:ind w:right="3684"/>
        <w:jc w:val="center"/>
      </w:pPr>
      <w:r w:rsidRPr="00E87023">
        <w:rPr>
          <w:color w:val="000000"/>
          <w:vertAlign w:val="superscript"/>
        </w:rPr>
        <w:t>(фамилия, имя, отчество подписавшего, должность)</w:t>
      </w:r>
    </w:p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571" w:name="_Toc343690585"/>
      <w:bookmarkStart w:id="1572" w:name="_Toc372294429"/>
      <w:bookmarkStart w:id="1573" w:name="_Toc379288897"/>
      <w:bookmarkStart w:id="1574" w:name="_Toc384734781"/>
      <w:bookmarkStart w:id="1575" w:name="_Toc396984079"/>
      <w:bookmarkStart w:id="1576" w:name="_Toc423423682"/>
      <w:bookmarkStart w:id="1577" w:name="_Toc439170711"/>
      <w:bookmarkStart w:id="1578" w:name="_Toc439172813"/>
      <w:bookmarkStart w:id="1579" w:name="_Toc439173254"/>
      <w:bookmarkStart w:id="1580" w:name="_Toc439238250"/>
      <w:bookmarkStart w:id="1581" w:name="_Toc439252797"/>
      <w:bookmarkStart w:id="1582" w:name="_Toc439323771"/>
      <w:bookmarkStart w:id="1583" w:name="_Toc440361406"/>
      <w:bookmarkStart w:id="1584" w:name="_Toc440376288"/>
      <w:bookmarkStart w:id="1585" w:name="_Toc440382546"/>
      <w:bookmarkStart w:id="1586" w:name="_Toc440447216"/>
      <w:bookmarkStart w:id="1587" w:name="_Toc440632377"/>
      <w:bookmarkStart w:id="1588" w:name="_Toc440875149"/>
      <w:bookmarkStart w:id="1589" w:name="_Toc441131136"/>
      <w:bookmarkStart w:id="1590" w:name="_Toc465774659"/>
      <w:bookmarkStart w:id="1591" w:name="_Toc465848888"/>
      <w:bookmarkStart w:id="1592" w:name="_Toc468875391"/>
      <w:bookmarkStart w:id="1593" w:name="_Toc469488443"/>
      <w:bookmarkStart w:id="1594" w:name="_Toc471894965"/>
      <w:bookmarkStart w:id="1595" w:name="_Toc498590390"/>
      <w:r w:rsidRPr="00D27071">
        <w:rPr>
          <w:szCs w:val="24"/>
        </w:rPr>
        <w:lastRenderedPageBreak/>
        <w:t>Инструкции по заполнению</w:t>
      </w:r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</w:p>
    <w:p w:rsidR="004F4D80" w:rsidRPr="004D25B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>Участник</w:t>
      </w:r>
      <w:r w:rsidR="004F4D80" w:rsidRPr="004D25B8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4D25B8">
        <w:rPr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</w:t>
      </w:r>
      <w:r w:rsidR="00402725">
        <w:fldChar w:fldCharType="end"/>
      </w:r>
      <w:r w:rsidR="00D90031" w:rsidRPr="004D25B8">
        <w:rPr>
          <w:sz w:val="24"/>
          <w:szCs w:val="24"/>
        </w:rPr>
        <w:t>)</w:t>
      </w:r>
      <w:r w:rsidR="004F4D80" w:rsidRPr="004D25B8">
        <w:rPr>
          <w:sz w:val="24"/>
          <w:szCs w:val="24"/>
        </w:rPr>
        <w:t>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4D25B8">
        <w:rPr>
          <w:sz w:val="24"/>
          <w:szCs w:val="24"/>
        </w:rPr>
        <w:t xml:space="preserve"> адрес Участника.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Изменение формы справки недопустимо.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4D25B8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 xml:space="preserve">выпиской из Единого государственного реестра юридических лиц, </w:t>
      </w:r>
      <w:r w:rsidRPr="00B36655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>АО); б</w:t>
      </w:r>
      <w:r w:rsidRPr="004D25B8">
        <w:rPr>
          <w:sz w:val="24"/>
          <w:szCs w:val="24"/>
        </w:rPr>
        <w:t>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96" w:name="_Toc329588495"/>
      <w:bookmarkStart w:id="1597" w:name="_Toc423423683"/>
      <w:bookmarkStart w:id="1598" w:name="_Ref440272051"/>
      <w:bookmarkStart w:id="1599" w:name="_Ref440274744"/>
      <w:r w:rsidRPr="004D25B8">
        <w:rPr>
          <w:sz w:val="24"/>
          <w:szCs w:val="24"/>
        </w:rPr>
        <w:t>Раздел «Информация о подтверждающих документах (наименование, реквизиты и т.д.)» (№1</w:t>
      </w:r>
      <w:r w:rsidR="002B3764">
        <w:rPr>
          <w:sz w:val="24"/>
          <w:szCs w:val="24"/>
        </w:rPr>
        <w:t>6</w:t>
      </w:r>
      <w:r w:rsidRPr="004D25B8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участника(ов) общества</w:t>
      </w:r>
      <w:r w:rsidRPr="004D25B8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4D25B8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2627E6" w:rsidRPr="002627E6" w:rsidRDefault="004D25B8" w:rsidP="002627E6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4D25B8">
        <w:rPr>
          <w:sz w:val="24"/>
          <w:szCs w:val="24"/>
        </w:rPr>
        <w:br w:type="page"/>
      </w:r>
      <w:r w:rsidRPr="004D25B8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4D25B8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386"/>
        <w:gridCol w:w="489"/>
        <w:gridCol w:w="985"/>
        <w:gridCol w:w="843"/>
        <w:gridCol w:w="1134"/>
        <w:gridCol w:w="1149"/>
        <w:gridCol w:w="1417"/>
        <w:gridCol w:w="993"/>
        <w:gridCol w:w="1198"/>
        <w:gridCol w:w="1296"/>
      </w:tblGrid>
      <w:tr w:rsidR="002627E6" w:rsidRPr="008434B4" w:rsidTr="001E7B05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400"/>
              <w:jc w:val="left"/>
              <w:rPr>
                <w:rFonts w:ascii="Calibri" w:hAnsi="Calibri" w:cs="Calibri"/>
                <w:bCs w:val="0"/>
                <w:color w:val="000000"/>
                <w:sz w:val="24"/>
                <w:szCs w:val="24"/>
                <w:lang w:eastAsia="ru-RU"/>
              </w:rPr>
            </w:pPr>
            <w:r w:rsidRPr="008434B4">
              <w:rPr>
                <w:rFonts w:ascii="Calibri" w:hAnsi="Calibri" w:cs="Calibri"/>
                <w:bCs w:val="0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2627E6" w:rsidRPr="008434B4" w:rsidRDefault="002627E6" w:rsidP="0034619D">
            <w:pPr>
              <w:widowControl w:val="0"/>
              <w:suppressAutoHyphens w:val="0"/>
              <w:spacing w:line="240" w:lineRule="auto"/>
              <w:ind w:firstLine="400"/>
              <w:jc w:val="center"/>
              <w:rPr>
                <w:b/>
                <w:bCs w:val="0"/>
                <w:color w:val="000000"/>
                <w:sz w:val="24"/>
                <w:szCs w:val="24"/>
                <w:lang w:eastAsia="ru-RU"/>
              </w:rPr>
            </w:pPr>
            <w:r w:rsidRPr="008434B4">
              <w:rPr>
                <w:b/>
                <w:sz w:val="24"/>
                <w:szCs w:val="24"/>
                <w:lang w:eastAsia="ru-RU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2627E6" w:rsidRPr="008434B4" w:rsidRDefault="002627E6" w:rsidP="0034619D">
            <w:pPr>
              <w:widowControl w:val="0"/>
              <w:suppressAutoHyphens w:val="0"/>
              <w:spacing w:line="240" w:lineRule="auto"/>
              <w:ind w:firstLine="0"/>
              <w:rPr>
                <w:bCs w:val="0"/>
                <w:i/>
                <w:color w:val="000000"/>
                <w:sz w:val="24"/>
                <w:szCs w:val="24"/>
                <w:lang w:eastAsia="ru-RU"/>
              </w:rPr>
            </w:pPr>
            <w:r w:rsidRPr="008434B4">
              <w:rPr>
                <w:bCs w:val="0"/>
                <w:color w:val="000000"/>
                <w:sz w:val="24"/>
                <w:szCs w:val="24"/>
                <w:lang w:eastAsia="ru-RU"/>
              </w:rPr>
              <w:t xml:space="preserve">Наименование и адрес Участника: </w:t>
            </w:r>
            <w:r w:rsidRPr="008434B4">
              <w:rPr>
                <w:b/>
                <w:bCs w:val="0"/>
                <w:color w:val="000000"/>
                <w:sz w:val="24"/>
                <w:szCs w:val="24"/>
                <w:u w:val="single"/>
                <w:lang w:eastAsia="ru-RU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2627E6" w:rsidRPr="008434B4" w:rsidRDefault="002627E6" w:rsidP="001E7B05">
            <w:pPr>
              <w:widowControl w:val="0"/>
              <w:suppressAutoHyphens w:val="0"/>
              <w:spacing w:after="240" w:line="240" w:lineRule="auto"/>
              <w:ind w:firstLine="400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2627E6" w:rsidRPr="008434B4" w:rsidTr="001E7B05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77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1E7B05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left="-108" w:right="-46" w:firstLine="108"/>
              <w:jc w:val="center"/>
              <w:rPr>
                <w:b/>
                <w:bCs w:val="0"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bCs w:val="0"/>
                <w:color w:val="000000"/>
                <w:sz w:val="16"/>
                <w:szCs w:val="16"/>
                <w:lang w:eastAsia="ru-RU"/>
              </w:rPr>
              <w:t>Размер доли (для участников</w:t>
            </w: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2627E6" w:rsidRPr="008434B4" w:rsidTr="001E7B0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7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16</w:t>
            </w:r>
          </w:p>
        </w:tc>
      </w:tr>
      <w:tr w:rsidR="002627E6" w:rsidRPr="008434B4" w:rsidTr="001E7B0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</w:tr>
      <w:tr w:rsidR="002627E6" w:rsidRPr="008434B4" w:rsidTr="001E7B0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Иванов Иван Иванович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4601 456789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1E7B0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1E7B0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г. Урюпинск, Свободный </w:t>
            </w:r>
            <w:r w:rsidRPr="008434B4">
              <w:rPr>
                <w:color w:val="000000"/>
                <w:sz w:val="14"/>
                <w:szCs w:val="16"/>
                <w:lang w:eastAsia="ru-RU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Список лиц, зарегистрированных в реестре владельцев ценных бумаг ОТ 01.01.2018</w:t>
            </w:r>
          </w:p>
        </w:tc>
      </w:tr>
      <w:tr w:rsidR="002627E6" w:rsidRPr="008434B4" w:rsidTr="001E7B0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</w:t>
            </w:r>
            <w:r w:rsidRPr="008434B4" w:rsidDel="006B67A3">
              <w:rPr>
                <w:b/>
                <w:color w:val="000000"/>
                <w:sz w:val="14"/>
                <w:szCs w:val="16"/>
                <w:lang w:eastAsia="ru-RU"/>
              </w:rPr>
              <w:t xml:space="preserve"> </w:t>
            </w: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Список лиц, зарегистрированных в реестре владельцев ценных бумаг ОТ 01.01.2018</w:t>
            </w:r>
          </w:p>
        </w:tc>
      </w:tr>
      <w:tr w:rsidR="002627E6" w:rsidRPr="008434B4" w:rsidTr="001E7B0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1E7B0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Сидорчук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1E7B0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  <w:tr w:rsidR="002627E6" w:rsidRPr="008434B4" w:rsidTr="001E7B0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154568484</w:t>
            </w:r>
            <w:r w:rsidRPr="008434B4">
              <w:rPr>
                <w:color w:val="000000"/>
                <w:sz w:val="14"/>
                <w:szCs w:val="16"/>
                <w:lang w:eastAsia="ru-RU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1E7B0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Антонов  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1E7B0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1E7B0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  <w:tr w:rsidR="002627E6" w:rsidRPr="008434B4" w:rsidTr="001E7B0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Пример Лтд. (Primer Ltd)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Кипр, Лимассол,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Учредительный договор № 25 от 03.03.03</w:t>
            </w:r>
          </w:p>
        </w:tc>
      </w:tr>
      <w:tr w:rsidR="002627E6" w:rsidRPr="008434B4" w:rsidTr="001E7B0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Martin Fred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2627E6" w:rsidRPr="008434B4" w:rsidRDefault="002627E6" w:rsidP="001E7B05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</w:tbl>
    <w:p w:rsidR="004D25B8" w:rsidRPr="004D25B8" w:rsidRDefault="004D25B8" w:rsidP="004D25B8">
      <w:pPr>
        <w:spacing w:line="240" w:lineRule="auto"/>
        <w:rPr>
          <w:szCs w:val="24"/>
        </w:rPr>
      </w:pPr>
      <w:r w:rsidRPr="004D25B8">
        <w:t>Приведённые в форме сведения о физических и юридических лицах являются условными и указаны в качестве примера.</w:t>
      </w:r>
    </w:p>
    <w:p w:rsidR="004D25B8" w:rsidRPr="004D25B8" w:rsidRDefault="004D25B8" w:rsidP="004D25B8">
      <w:pPr>
        <w:pStyle w:val="2"/>
        <w:spacing w:line="240" w:lineRule="auto"/>
        <w:sectPr w:rsidR="004D25B8" w:rsidRPr="004D25B8" w:rsidSect="001E7B05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00" w:name="_Toc498590391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596"/>
      <w:bookmarkEnd w:id="1597"/>
      <w:bookmarkEnd w:id="1598"/>
      <w:bookmarkEnd w:id="1599"/>
      <w:bookmarkEnd w:id="1600"/>
    </w:p>
    <w:p w:rsidR="004F4D80" w:rsidRPr="00AE1D21" w:rsidRDefault="004F4D80" w:rsidP="004F4D80">
      <w:pPr>
        <w:pStyle w:val="3"/>
        <w:rPr>
          <w:szCs w:val="24"/>
        </w:rPr>
      </w:pPr>
      <w:bookmarkStart w:id="1601" w:name="_Toc343690587"/>
      <w:bookmarkStart w:id="1602" w:name="_Toc372294431"/>
      <w:bookmarkStart w:id="1603" w:name="_Toc379288899"/>
      <w:bookmarkStart w:id="1604" w:name="_Toc384734783"/>
      <w:bookmarkStart w:id="1605" w:name="_Toc396984081"/>
      <w:bookmarkStart w:id="1606" w:name="_Toc423423684"/>
      <w:bookmarkStart w:id="1607" w:name="_Toc439170713"/>
      <w:bookmarkStart w:id="1608" w:name="_Toc439172815"/>
      <w:bookmarkStart w:id="1609" w:name="_Toc439173256"/>
      <w:bookmarkStart w:id="1610" w:name="_Toc439238252"/>
      <w:bookmarkStart w:id="1611" w:name="_Toc439252799"/>
      <w:bookmarkStart w:id="1612" w:name="_Toc439323773"/>
      <w:bookmarkStart w:id="1613" w:name="_Toc440361408"/>
      <w:bookmarkStart w:id="1614" w:name="_Toc440376290"/>
      <w:bookmarkStart w:id="1615" w:name="_Toc440382548"/>
      <w:bookmarkStart w:id="1616" w:name="_Toc440447218"/>
      <w:bookmarkStart w:id="1617" w:name="_Toc440632379"/>
      <w:bookmarkStart w:id="1618" w:name="_Toc440875151"/>
      <w:bookmarkStart w:id="1619" w:name="_Toc441131138"/>
      <w:bookmarkStart w:id="1620" w:name="_Toc465774661"/>
      <w:bookmarkStart w:id="1621" w:name="_Toc465848890"/>
      <w:bookmarkStart w:id="1622" w:name="_Toc468875393"/>
      <w:bookmarkStart w:id="1623" w:name="_Toc469488445"/>
      <w:bookmarkStart w:id="1624" w:name="_Toc471894967"/>
      <w:bookmarkStart w:id="1625" w:name="_Toc498590392"/>
      <w:r w:rsidRPr="008C4223">
        <w:rPr>
          <w:szCs w:val="24"/>
        </w:rPr>
        <w:t xml:space="preserve">Форма </w:t>
      </w:r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r w:rsidR="000D70B6" w:rsidRPr="00AE1D21">
        <w:rPr>
          <w:szCs w:val="24"/>
        </w:rPr>
        <w:t>Согласия на обработку персональных данных</w:t>
      </w:r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D266B0" w:rsidRPr="00D266B0" w:rsidRDefault="00D266B0" w:rsidP="00D266B0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r w:rsidRPr="00D266B0">
        <w:rPr>
          <w:b/>
          <w:sz w:val="24"/>
          <w:szCs w:val="24"/>
        </w:rPr>
        <w:t>Согласие на обработку персональных данных*</w:t>
      </w:r>
    </w:p>
    <w:p w:rsidR="00D266B0" w:rsidRPr="00D266B0" w:rsidRDefault="00D266B0" w:rsidP="00D266B0">
      <w:pPr>
        <w:tabs>
          <w:tab w:val="left" w:pos="0"/>
        </w:tabs>
        <w:jc w:val="center"/>
        <w:rPr>
          <w:b/>
          <w:snapToGrid w:val="0"/>
          <w:sz w:val="24"/>
          <w:szCs w:val="24"/>
        </w:rPr>
      </w:pPr>
      <w:r w:rsidRPr="00D266B0">
        <w:rPr>
          <w:b/>
          <w:snapToGrid w:val="0"/>
          <w:sz w:val="24"/>
          <w:szCs w:val="24"/>
        </w:rPr>
        <w:t xml:space="preserve">от «_____» ____________ 201____ г. </w:t>
      </w:r>
    </w:p>
    <w:p w:rsidR="00D266B0" w:rsidRPr="00D266B0" w:rsidRDefault="00D266B0" w:rsidP="00D266B0">
      <w:pPr>
        <w:jc w:val="center"/>
        <w:rPr>
          <w:sz w:val="24"/>
          <w:szCs w:val="24"/>
        </w:rPr>
      </w:pPr>
    </w:p>
    <w:p w:rsidR="00D266B0" w:rsidRPr="00D266B0" w:rsidRDefault="00D266B0" w:rsidP="00D266B0">
      <w:pPr>
        <w:jc w:val="center"/>
        <w:rPr>
          <w:sz w:val="24"/>
          <w:szCs w:val="24"/>
        </w:rPr>
      </w:pPr>
    </w:p>
    <w:p w:rsidR="00D266B0" w:rsidRPr="00D266B0" w:rsidRDefault="00D266B0" w:rsidP="00D266B0">
      <w:pPr>
        <w:autoSpaceDE w:val="0"/>
        <w:autoSpaceDN w:val="0"/>
        <w:adjustRightInd w:val="0"/>
        <w:ind w:firstLine="708"/>
        <w:rPr>
          <w:snapToGrid w:val="0"/>
          <w:sz w:val="24"/>
          <w:szCs w:val="24"/>
        </w:rPr>
      </w:pPr>
      <w:r w:rsidRPr="00D266B0">
        <w:rPr>
          <w:snapToGrid w:val="0"/>
          <w:sz w:val="24"/>
          <w:szCs w:val="24"/>
        </w:rPr>
        <w:t>Настоящим, ________________________________________________________,</w:t>
      </w:r>
    </w:p>
    <w:p w:rsidR="00D266B0" w:rsidRPr="00D266B0" w:rsidRDefault="00D266B0" w:rsidP="00D266B0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  <w:r w:rsidRPr="00D266B0">
        <w:rPr>
          <w:b/>
          <w:i/>
          <w:sz w:val="24"/>
          <w:szCs w:val="24"/>
        </w:rPr>
        <w:t>(указывается</w:t>
      </w:r>
      <w:r w:rsidRPr="00D266B0">
        <w:rPr>
          <w:sz w:val="24"/>
          <w:szCs w:val="24"/>
        </w:rPr>
        <w:t xml:space="preserve"> </w:t>
      </w:r>
      <w:r w:rsidRPr="00D266B0">
        <w:rPr>
          <w:b/>
          <w:i/>
          <w:sz w:val="24"/>
          <w:szCs w:val="24"/>
        </w:rPr>
        <w:t>полное наименование участника закупочной процедуры</w:t>
      </w:r>
    </w:p>
    <w:p w:rsidR="00D266B0" w:rsidRPr="00D266B0" w:rsidRDefault="00D266B0" w:rsidP="00D266B0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D266B0">
        <w:rPr>
          <w:b/>
          <w:i/>
          <w:sz w:val="24"/>
          <w:szCs w:val="24"/>
        </w:rPr>
        <w:t>____________________________________________________________________________ (потенциального контрагента), контрагента)</w:t>
      </w:r>
    </w:p>
    <w:p w:rsidR="00D266B0" w:rsidRPr="00D266B0" w:rsidRDefault="00D266B0" w:rsidP="00D266B0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D266B0">
        <w:rPr>
          <w:sz w:val="24"/>
          <w:szCs w:val="24"/>
        </w:rPr>
        <w:t>Адрес регистрации: _______________________________________________________,</w:t>
      </w:r>
    </w:p>
    <w:p w:rsidR="00D266B0" w:rsidRPr="00D266B0" w:rsidRDefault="00D266B0" w:rsidP="00D266B0">
      <w:pPr>
        <w:autoSpaceDE w:val="0"/>
        <w:autoSpaceDN w:val="0"/>
        <w:adjustRightInd w:val="0"/>
        <w:ind w:left="708" w:firstLine="1"/>
        <w:rPr>
          <w:sz w:val="24"/>
          <w:szCs w:val="24"/>
        </w:rPr>
      </w:pPr>
      <w:r w:rsidRPr="00D266B0">
        <w:rPr>
          <w:sz w:val="24"/>
          <w:szCs w:val="24"/>
        </w:rPr>
        <w:t xml:space="preserve">Свидетельство о регистрации: _____________________________________________ </w:t>
      </w:r>
    </w:p>
    <w:p w:rsidR="00D266B0" w:rsidRPr="00D266B0" w:rsidRDefault="00D266B0" w:rsidP="00D266B0">
      <w:pPr>
        <w:autoSpaceDE w:val="0"/>
        <w:autoSpaceDN w:val="0"/>
        <w:adjustRightInd w:val="0"/>
        <w:ind w:left="4248" w:firstLine="0"/>
        <w:rPr>
          <w:sz w:val="24"/>
          <w:szCs w:val="24"/>
        </w:rPr>
      </w:pPr>
      <w:r w:rsidRPr="00D266B0">
        <w:rPr>
          <w:b/>
          <w:i/>
          <w:sz w:val="24"/>
          <w:szCs w:val="24"/>
        </w:rPr>
        <w:t>(указывается серия и номер свидетельства)</w:t>
      </w:r>
    </w:p>
    <w:p w:rsidR="00D266B0" w:rsidRPr="00D266B0" w:rsidRDefault="00D266B0" w:rsidP="00D266B0">
      <w:pPr>
        <w:autoSpaceDE w:val="0"/>
        <w:autoSpaceDN w:val="0"/>
        <w:adjustRightInd w:val="0"/>
        <w:ind w:left="708" w:firstLine="1"/>
        <w:rPr>
          <w:b/>
          <w:i/>
          <w:sz w:val="24"/>
          <w:szCs w:val="24"/>
        </w:rPr>
      </w:pPr>
      <w:r w:rsidRPr="00D266B0">
        <w:rPr>
          <w:b/>
          <w:i/>
          <w:sz w:val="24"/>
          <w:szCs w:val="24"/>
        </w:rPr>
        <w:t>ИНН__________________________</w:t>
      </w:r>
    </w:p>
    <w:p w:rsidR="00D266B0" w:rsidRPr="00D266B0" w:rsidRDefault="00D266B0" w:rsidP="00D266B0">
      <w:pPr>
        <w:autoSpaceDE w:val="0"/>
        <w:autoSpaceDN w:val="0"/>
        <w:adjustRightInd w:val="0"/>
        <w:ind w:firstLine="709"/>
        <w:rPr>
          <w:b/>
          <w:i/>
          <w:sz w:val="24"/>
          <w:szCs w:val="24"/>
        </w:rPr>
      </w:pPr>
      <w:r w:rsidRPr="00D266B0">
        <w:rPr>
          <w:b/>
          <w:i/>
          <w:sz w:val="24"/>
          <w:szCs w:val="24"/>
        </w:rPr>
        <w:t>КПП__________________________</w:t>
      </w:r>
    </w:p>
    <w:p w:rsidR="00D266B0" w:rsidRPr="00D266B0" w:rsidRDefault="00D266B0" w:rsidP="00D266B0">
      <w:pPr>
        <w:autoSpaceDE w:val="0"/>
        <w:autoSpaceDN w:val="0"/>
        <w:adjustRightInd w:val="0"/>
        <w:ind w:firstLine="708"/>
        <w:rPr>
          <w:sz w:val="24"/>
          <w:szCs w:val="24"/>
        </w:rPr>
      </w:pPr>
      <w:r w:rsidRPr="00D266B0">
        <w:rPr>
          <w:b/>
          <w:i/>
          <w:sz w:val="24"/>
          <w:szCs w:val="24"/>
        </w:rPr>
        <w:t>ОГРН_________________________</w:t>
      </w:r>
      <w:r w:rsidRPr="00D266B0">
        <w:rPr>
          <w:sz w:val="24"/>
          <w:szCs w:val="24"/>
        </w:rPr>
        <w:t>,</w:t>
      </w:r>
    </w:p>
    <w:p w:rsidR="00D266B0" w:rsidRPr="00D266B0" w:rsidRDefault="00D266B0" w:rsidP="00D266B0">
      <w:pPr>
        <w:autoSpaceDE w:val="0"/>
        <w:autoSpaceDN w:val="0"/>
        <w:adjustRightInd w:val="0"/>
        <w:rPr>
          <w:b/>
          <w:i/>
          <w:sz w:val="24"/>
          <w:szCs w:val="24"/>
        </w:rPr>
      </w:pPr>
      <w:r w:rsidRPr="00D266B0">
        <w:rPr>
          <w:sz w:val="24"/>
          <w:szCs w:val="24"/>
        </w:rPr>
        <w:t>в лице уполномоченного представителя субъекта персональных данных</w:t>
      </w:r>
      <w:r w:rsidRPr="00D266B0">
        <w:rPr>
          <w:b/>
          <w:i/>
          <w:sz w:val="24"/>
          <w:szCs w:val="24"/>
        </w:rPr>
        <w:t xml:space="preserve"> _____________________________________________________________________________</w:t>
      </w:r>
    </w:p>
    <w:p w:rsidR="00D266B0" w:rsidRPr="00D266B0" w:rsidRDefault="00D266B0" w:rsidP="00D266B0">
      <w:pPr>
        <w:autoSpaceDE w:val="0"/>
        <w:autoSpaceDN w:val="0"/>
        <w:adjustRightInd w:val="0"/>
        <w:ind w:firstLine="0"/>
        <w:jc w:val="center"/>
        <w:rPr>
          <w:b/>
          <w:bCs w:val="0"/>
          <w:i/>
          <w:iCs/>
          <w:sz w:val="24"/>
          <w:szCs w:val="24"/>
        </w:rPr>
      </w:pPr>
      <w:r w:rsidRPr="00D266B0">
        <w:rPr>
          <w:b/>
          <w:i/>
          <w:sz w:val="24"/>
          <w:szCs w:val="24"/>
        </w:rPr>
        <w:t>(указывается Ф.И.О.,</w:t>
      </w:r>
      <w:r w:rsidRPr="00D266B0">
        <w:rPr>
          <w:b/>
          <w:bCs w:val="0"/>
          <w:i/>
          <w:iCs/>
          <w:sz w:val="24"/>
          <w:szCs w:val="24"/>
        </w:rPr>
        <w:t xml:space="preserve"> адрес регистрации, номер основного документа, удостоверяющего его личность,</w:t>
      </w:r>
    </w:p>
    <w:p w:rsidR="00D266B0" w:rsidRPr="00D266B0" w:rsidRDefault="00D266B0" w:rsidP="00D266B0">
      <w:pPr>
        <w:ind w:firstLine="0"/>
        <w:rPr>
          <w:sz w:val="24"/>
          <w:szCs w:val="24"/>
        </w:rPr>
      </w:pPr>
      <w:r w:rsidRPr="00D266B0">
        <w:rPr>
          <w:b/>
          <w:bCs w:val="0"/>
          <w:i/>
          <w:iCs/>
          <w:sz w:val="24"/>
          <w:szCs w:val="24"/>
        </w:rPr>
        <w:t>_____________________________________________________________________________,</w:t>
      </w:r>
    </w:p>
    <w:p w:rsidR="00D266B0" w:rsidRPr="00D266B0" w:rsidRDefault="00D266B0" w:rsidP="00D266B0">
      <w:pPr>
        <w:autoSpaceDE w:val="0"/>
        <w:autoSpaceDN w:val="0"/>
        <w:adjustRightInd w:val="0"/>
        <w:ind w:firstLine="540"/>
        <w:jc w:val="center"/>
        <w:rPr>
          <w:b/>
          <w:bCs w:val="0"/>
          <w:i/>
          <w:iCs/>
          <w:sz w:val="24"/>
          <w:szCs w:val="24"/>
        </w:rPr>
      </w:pPr>
      <w:r w:rsidRPr="00D266B0">
        <w:rPr>
          <w:b/>
          <w:bCs w:val="0"/>
          <w:i/>
          <w:iCs/>
          <w:sz w:val="24"/>
          <w:szCs w:val="24"/>
        </w:rPr>
        <w:t>сведения о дате выдачи указанного документа и выдавшем его органе, должность и место работы)**</w:t>
      </w:r>
    </w:p>
    <w:p w:rsidR="00D266B0" w:rsidRPr="00D266B0" w:rsidRDefault="00D266B0" w:rsidP="00D266B0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D266B0">
        <w:rPr>
          <w:b/>
          <w:i/>
          <w:sz w:val="24"/>
          <w:szCs w:val="24"/>
        </w:rPr>
        <w:t>действующего на основании _____________________________</w:t>
      </w:r>
      <w:r w:rsidRPr="00D266B0">
        <w:rPr>
          <w:i/>
          <w:sz w:val="24"/>
          <w:szCs w:val="24"/>
        </w:rPr>
        <w:t>,</w:t>
      </w:r>
      <w:r w:rsidRPr="00D266B0">
        <w:rPr>
          <w:b/>
          <w:i/>
          <w:sz w:val="24"/>
          <w:szCs w:val="24"/>
        </w:rPr>
        <w:t xml:space="preserve"> </w:t>
      </w:r>
      <w:r w:rsidRPr="00D266B0">
        <w:rPr>
          <w:sz w:val="24"/>
          <w:szCs w:val="24"/>
        </w:rPr>
        <w:t xml:space="preserve">дает свое согласие </w:t>
      </w:r>
      <w:r w:rsidRPr="00D266B0">
        <w:rPr>
          <w:b/>
          <w:snapToGrid w:val="0"/>
          <w:sz w:val="24"/>
          <w:szCs w:val="24"/>
        </w:rPr>
        <w:t>Публичному акционерному обществу «МРСК Центра»</w:t>
      </w:r>
      <w:r w:rsidRPr="00D266B0">
        <w:rPr>
          <w:snapToGrid w:val="0"/>
          <w:sz w:val="24"/>
          <w:szCs w:val="24"/>
        </w:rPr>
        <w:t xml:space="preserve">, зарегистрированному по адресу: </w:t>
      </w:r>
      <w:r w:rsidRPr="00D266B0">
        <w:rPr>
          <w:iCs/>
          <w:sz w:val="24"/>
          <w:szCs w:val="24"/>
        </w:rPr>
        <w:t xml:space="preserve">РФ, 127018, г. Москва, ул. 2-я Ямская, 4 </w:t>
      </w:r>
      <w:r w:rsidRPr="00D266B0">
        <w:rPr>
          <w:sz w:val="24"/>
          <w:szCs w:val="24"/>
        </w:rPr>
        <w:t>и</w:t>
      </w:r>
      <w:r w:rsidRPr="00D266B0">
        <w:rPr>
          <w:i/>
          <w:sz w:val="24"/>
          <w:szCs w:val="24"/>
        </w:rPr>
        <w:t xml:space="preserve"> </w:t>
      </w:r>
      <w:r w:rsidRPr="00D266B0">
        <w:rPr>
          <w:b/>
          <w:sz w:val="24"/>
          <w:szCs w:val="24"/>
        </w:rPr>
        <w:t>Публичному акционерному обществу «Российские сети»</w:t>
      </w:r>
      <w:r w:rsidRPr="00D266B0">
        <w:rPr>
          <w:sz w:val="24"/>
          <w:szCs w:val="24"/>
        </w:rPr>
        <w:t xml:space="preserve">, </w:t>
      </w:r>
      <w:r w:rsidRPr="00D266B0">
        <w:rPr>
          <w:snapToGrid w:val="0"/>
          <w:sz w:val="24"/>
          <w:szCs w:val="24"/>
        </w:rPr>
        <w:t>зарегистрированному по адресу: г. Москва, ул. Беловежская, 4, в отношении</w:t>
      </w:r>
      <w:r w:rsidRPr="00D266B0"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 w:rsidRPr="00D266B0">
        <w:rPr>
          <w:snapToGrid w:val="0"/>
          <w:sz w:val="24"/>
          <w:szCs w:val="24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D266B0"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</w:t>
      </w:r>
      <w:r w:rsidRPr="00D266B0">
        <w:rPr>
          <w:sz w:val="24"/>
          <w:szCs w:val="24"/>
        </w:rPr>
        <w:lastRenderedPageBreak/>
        <w:t>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D266B0" w:rsidRPr="00D266B0" w:rsidRDefault="00D266B0" w:rsidP="00D266B0">
      <w:pPr>
        <w:spacing w:line="240" w:lineRule="auto"/>
        <w:ind w:firstLine="709"/>
        <w:rPr>
          <w:snapToGrid w:val="0"/>
          <w:sz w:val="24"/>
          <w:szCs w:val="24"/>
        </w:rPr>
      </w:pPr>
      <w:r w:rsidRPr="00D266B0">
        <w:rPr>
          <w:snapToGrid w:val="0"/>
          <w:sz w:val="24"/>
          <w:szCs w:val="24"/>
        </w:rPr>
        <w:t xml:space="preserve">Цель обработки персональных данных: </w:t>
      </w:r>
      <w:r w:rsidRPr="00D266B0"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D266B0">
        <w:rPr>
          <w:snapToGrid w:val="0"/>
          <w:sz w:val="24"/>
          <w:szCs w:val="24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D266B0" w:rsidRPr="005E2E95" w:rsidRDefault="00D266B0" w:rsidP="00D266B0">
      <w:pPr>
        <w:spacing w:before="120" w:line="240" w:lineRule="auto"/>
        <w:ind w:firstLine="709"/>
        <w:rPr>
          <w:snapToGrid w:val="0"/>
          <w:color w:val="000000"/>
          <w:sz w:val="24"/>
          <w:szCs w:val="24"/>
        </w:rPr>
      </w:pPr>
      <w:r w:rsidRPr="00D266B0"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D266B0">
        <w:rPr>
          <w:snapToGrid w:val="0"/>
          <w:color w:val="000000"/>
          <w:sz w:val="24"/>
          <w:szCs w:val="24"/>
        </w:rPr>
        <w:t>,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данных.</w:t>
      </w: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8434B4">
        <w:rPr>
          <w:bCs w:val="0"/>
          <w:color w:val="00000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(Подпись субъекта персональных данных/</w:t>
      </w: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уполномоченного представителя</w:t>
      </w:r>
      <w:r w:rsidRPr="008434B4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8434B4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8434B4">
        <w:rPr>
          <w:b/>
          <w:sz w:val="24"/>
          <w:szCs w:val="20"/>
          <w:lang w:eastAsia="ru-RU"/>
        </w:rPr>
        <w:t>М.П.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626" w:name="_Toc439252801"/>
      <w:bookmarkStart w:id="1627" w:name="_Toc439323774"/>
      <w:bookmarkStart w:id="1628" w:name="_Toc440361409"/>
      <w:bookmarkStart w:id="1629" w:name="_Toc440376291"/>
      <w:bookmarkStart w:id="1630" w:name="_Toc440382549"/>
      <w:bookmarkStart w:id="1631" w:name="_Toc440447219"/>
      <w:bookmarkStart w:id="1632" w:name="_Toc440632380"/>
      <w:bookmarkStart w:id="1633" w:name="_Toc440875152"/>
      <w:bookmarkStart w:id="1634" w:name="_Toc441131139"/>
      <w:bookmarkStart w:id="1635" w:name="_Toc465774662"/>
      <w:bookmarkStart w:id="1636" w:name="_Toc465848891"/>
      <w:bookmarkStart w:id="1637" w:name="_Toc468875394"/>
      <w:bookmarkStart w:id="1638" w:name="_Toc469488446"/>
      <w:bookmarkStart w:id="1639" w:name="_Toc471894968"/>
      <w:bookmarkStart w:id="1640" w:name="_Toc498590393"/>
      <w:r w:rsidRPr="00AE1D21">
        <w:rPr>
          <w:szCs w:val="24"/>
        </w:rPr>
        <w:lastRenderedPageBreak/>
        <w:t>Инструкции по заполнению</w:t>
      </w:r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</w:p>
    <w:p w:rsidR="00D266B0" w:rsidRPr="0034619D" w:rsidRDefault="00D266B0" w:rsidP="0034619D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ind w:left="1134" w:hanging="1134"/>
        <w:rPr>
          <w:b/>
          <w:bCs w:val="0"/>
          <w:sz w:val="24"/>
          <w:szCs w:val="24"/>
        </w:rPr>
      </w:pPr>
      <w:r w:rsidRPr="0034619D">
        <w:rPr>
          <w:bCs w:val="0"/>
          <w:sz w:val="24"/>
          <w:szCs w:val="24"/>
        </w:rPr>
        <w:t xml:space="preserve">* Согласие на обработку персональных данных подписывается уполномоченным представителем субъектов персональных данных собственников/ бенефициаров (в том </w:t>
      </w:r>
      <w:r w:rsidRPr="0034619D">
        <w:rPr>
          <w:sz w:val="24"/>
          <w:szCs w:val="24"/>
        </w:rPr>
        <w:t>числе</w:t>
      </w:r>
      <w:r w:rsidRPr="0034619D">
        <w:rPr>
          <w:bCs w:val="0"/>
          <w:sz w:val="24"/>
          <w:szCs w:val="24"/>
        </w:rPr>
        <w:t xml:space="preserve"> конечных), предоставлять (обрабатывать) свои персональные данные. Дополнительное перечисление собственников/бенефициаров в данной форме не обязательно.</w:t>
      </w:r>
    </w:p>
    <w:p w:rsidR="00D266B0" w:rsidRPr="0034619D" w:rsidRDefault="00D266B0" w:rsidP="0034619D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ind w:left="1134" w:hanging="1134"/>
        <w:rPr>
          <w:bCs w:val="0"/>
          <w:sz w:val="24"/>
          <w:szCs w:val="24"/>
        </w:rPr>
      </w:pPr>
      <w:r w:rsidRPr="0034619D">
        <w:rPr>
          <w:bCs w:val="0"/>
          <w:sz w:val="24"/>
          <w:szCs w:val="24"/>
        </w:rPr>
        <w:t>**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регистрации, место работы и занимаемая должность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органе.</w:t>
      </w:r>
    </w:p>
    <w:p w:rsidR="00D266B0" w:rsidRPr="0034619D" w:rsidRDefault="00D266B0" w:rsidP="0034619D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ind w:left="1134" w:hanging="1134"/>
        <w:rPr>
          <w:b/>
          <w:bCs w:val="0"/>
          <w:sz w:val="24"/>
          <w:szCs w:val="24"/>
        </w:rPr>
      </w:pPr>
      <w:r w:rsidRPr="0034619D">
        <w:rPr>
          <w:bCs w:val="0"/>
          <w:sz w:val="24"/>
          <w:szCs w:val="24"/>
        </w:rPr>
        <w:t xml:space="preserve"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«МРСК Центра»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бенефициарах и бенефициарах своего субконтрагента, и предполагает, что участник закупки (потенциальный контрагент) / контрагент </w:t>
      </w:r>
      <w:r w:rsidRPr="0034619D">
        <w:rPr>
          <w:sz w:val="24"/>
          <w:szCs w:val="24"/>
        </w:rPr>
        <w:t>– представитель субъектов персональных данных</w:t>
      </w:r>
      <w:r w:rsidRPr="0034619D">
        <w:rPr>
          <w:bCs w:val="0"/>
          <w:sz w:val="24"/>
          <w:szCs w:val="24"/>
        </w:rPr>
        <w:t xml:space="preserve"> – получил у руководителя, своих бенефициаров и бенефициаров своих субконтрагентов согласие на представление (обработку) </w:t>
      </w:r>
      <w:r w:rsidRPr="0034619D">
        <w:rPr>
          <w:sz w:val="24"/>
          <w:szCs w:val="24"/>
        </w:rPr>
        <w:t xml:space="preserve">указанных сведений и уполномочен должным образом на предоставление согласия на обработку персональных данных в адрес </w:t>
      </w:r>
      <w:r w:rsidRPr="0034619D">
        <w:rPr>
          <w:bCs w:val="0"/>
          <w:sz w:val="24"/>
          <w:szCs w:val="24"/>
        </w:rPr>
        <w:t>ПАО «Россети», ПАО «МРСК Центра» и в уполномоченные государственные органы указанных сведений.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41" w:name="_Ref440272256"/>
      <w:bookmarkStart w:id="1642" w:name="_Ref440272678"/>
      <w:bookmarkStart w:id="1643" w:name="_Ref440274944"/>
      <w:bookmarkStart w:id="1644" w:name="_Toc498590396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641"/>
      <w:bookmarkEnd w:id="1642"/>
      <w:bookmarkEnd w:id="1643"/>
      <w:bookmarkEnd w:id="1644"/>
    </w:p>
    <w:p w:rsidR="007A6A39" w:rsidRPr="007A6A39" w:rsidRDefault="007A6A39" w:rsidP="007A6A39">
      <w:pPr>
        <w:pStyle w:val="3"/>
        <w:rPr>
          <w:szCs w:val="24"/>
        </w:rPr>
      </w:pPr>
      <w:bookmarkStart w:id="1645" w:name="_Toc439170715"/>
      <w:bookmarkStart w:id="1646" w:name="_Toc439172817"/>
      <w:bookmarkStart w:id="1647" w:name="_Toc439173259"/>
      <w:bookmarkStart w:id="1648" w:name="_Toc439238255"/>
      <w:bookmarkStart w:id="1649" w:name="_Toc439252803"/>
      <w:bookmarkStart w:id="1650" w:name="_Toc439323776"/>
      <w:bookmarkStart w:id="1651" w:name="_Toc440361411"/>
      <w:bookmarkStart w:id="1652" w:name="_Toc440376293"/>
      <w:bookmarkStart w:id="1653" w:name="_Toc440382551"/>
      <w:bookmarkStart w:id="1654" w:name="_Toc440447221"/>
      <w:bookmarkStart w:id="1655" w:name="_Toc440632382"/>
      <w:bookmarkStart w:id="1656" w:name="_Toc440875154"/>
      <w:bookmarkStart w:id="1657" w:name="_Toc441131141"/>
      <w:bookmarkStart w:id="1658" w:name="_Toc465774666"/>
      <w:bookmarkStart w:id="1659" w:name="_Toc465848895"/>
      <w:bookmarkStart w:id="1660" w:name="_Toc468875398"/>
      <w:bookmarkStart w:id="1661" w:name="_Toc469488450"/>
      <w:bookmarkStart w:id="1662" w:name="_Toc471894972"/>
      <w:bookmarkStart w:id="1663" w:name="_Toc498590397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г.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в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7F30BA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7F30BA">
        <w:rPr>
          <w:vertAlign w:val="subscript"/>
        </w:rPr>
      </w:r>
      <w:r w:rsidR="007F30BA">
        <w:rPr>
          <w:vertAlign w:val="subscript"/>
        </w:rPr>
        <w:fldChar w:fldCharType="separate"/>
      </w:r>
      <w:r w:rsidR="003B72EA">
        <w:rPr>
          <w:vertAlign w:val="subscript"/>
        </w:rPr>
        <w:t>1.1.4</w:t>
      </w:r>
      <w:r w:rsidR="007F30BA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391E20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91E20">
        <w:rPr>
          <w:sz w:val="24"/>
          <w:szCs w:val="24"/>
        </w:rPr>
        <w:t xml:space="preserve">вне зависимости от формы и места проведения обязуется: </w:t>
      </w:r>
      <w:r w:rsidR="00391E20" w:rsidRPr="00391E20">
        <w:rPr>
          <w:sz w:val="24"/>
          <w:szCs w:val="24"/>
          <w:lang w:eastAsia="ru-RU"/>
        </w:rPr>
        <w:t xml:space="preserve">1) предоставлять достоверные сведения и/или информацию, нефальсифицированные документы, приведенные в составе Заявки; 2) заключить договор в установленном </w:t>
      </w:r>
      <w:r w:rsidR="00391E20" w:rsidRPr="00391E20">
        <w:rPr>
          <w:iCs/>
          <w:sz w:val="24"/>
          <w:szCs w:val="24"/>
          <w:lang w:eastAsia="ru-RU"/>
        </w:rPr>
        <w:t>Документацией по запросу предложений</w:t>
      </w:r>
      <w:r w:rsidR="00391E20" w:rsidRPr="00391E20">
        <w:rPr>
          <w:sz w:val="24"/>
          <w:szCs w:val="24"/>
          <w:lang w:eastAsia="ru-RU"/>
        </w:rPr>
        <w:t xml:space="preserve"> порядке, в случае признания Участника Победителем запроса предложений либо единственным Участником, соответствующим требованиям </w:t>
      </w:r>
      <w:r w:rsidR="00391E20" w:rsidRPr="00391E20">
        <w:rPr>
          <w:iCs/>
          <w:sz w:val="24"/>
          <w:szCs w:val="24"/>
          <w:lang w:eastAsia="ru-RU"/>
        </w:rPr>
        <w:t>Документации по запросу предложений</w:t>
      </w:r>
      <w:r w:rsidR="00391E20" w:rsidRPr="00391E20">
        <w:rPr>
          <w:sz w:val="24"/>
          <w:szCs w:val="24"/>
          <w:lang w:eastAsia="ru-RU"/>
        </w:rPr>
        <w:t xml:space="preserve">; 3) предоставить в соответствии с установленным действующим законодательством обеспечение исполнения договора, в случае признания Участника Победителем запроса предложений либо единственным Участником, соответствующим требованиям </w:t>
      </w:r>
      <w:r w:rsidR="00391E20" w:rsidRPr="00391E20">
        <w:rPr>
          <w:iCs/>
          <w:sz w:val="24"/>
          <w:szCs w:val="24"/>
          <w:lang w:eastAsia="ru-RU"/>
        </w:rPr>
        <w:t>Документации по запросу предложений</w:t>
      </w:r>
      <w:r w:rsidR="00391E20" w:rsidRPr="00391E20">
        <w:rPr>
          <w:sz w:val="24"/>
          <w:szCs w:val="24"/>
        </w:rPr>
        <w:t xml:space="preserve"> (</w:t>
      </w:r>
      <w:r w:rsidR="00391E20" w:rsidRPr="00391E20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391E20" w:rsidRPr="00391E20">
        <w:rPr>
          <w:sz w:val="24"/>
          <w:szCs w:val="24"/>
        </w:rPr>
        <w:t>).</w:t>
      </w:r>
    </w:p>
    <w:p w:rsidR="00C5024F" w:rsidRPr="00391E20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91E20">
        <w:rPr>
          <w:sz w:val="24"/>
          <w:szCs w:val="24"/>
        </w:rPr>
        <w:t>В случае если Участником будут нарушены обязательства, возникшие и связанные с подачей Заявки на участие в _____________________________________________________________________________,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91E20">
        <w:rPr>
          <w:vertAlign w:val="subscript"/>
        </w:rPr>
        <w:t xml:space="preserve">указывается предмет запроса предложений в соответствии с п. </w:t>
      </w:r>
      <w:r w:rsidR="00402725" w:rsidRPr="00391E20">
        <w:fldChar w:fldCharType="begin"/>
      </w:r>
      <w:r w:rsidR="00402725" w:rsidRPr="00391E20">
        <w:instrText xml:space="preserve"> REF _Ref440275279 \r \h  \* MERGEFORMAT </w:instrText>
      </w:r>
      <w:r w:rsidR="00402725" w:rsidRPr="00391E20">
        <w:fldChar w:fldCharType="separate"/>
      </w:r>
      <w:r w:rsidR="003B72EA" w:rsidRPr="00391E20">
        <w:rPr>
          <w:vertAlign w:val="subscript"/>
        </w:rPr>
        <w:t>1.1.4</w:t>
      </w:r>
      <w:r w:rsidR="00402725" w:rsidRPr="00391E20">
        <w:fldChar w:fldCharType="end"/>
      </w:r>
      <w:r w:rsidRPr="00391E20">
        <w:rPr>
          <w:vertAlign w:val="subscript"/>
        </w:rPr>
        <w:t xml:space="preserve"> 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391E20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r w:rsidRPr="00391E20">
        <w:rPr>
          <w:sz w:val="24"/>
          <w:szCs w:val="24"/>
        </w:rPr>
        <w:t xml:space="preserve">установили и согласились с тем, что началом исчисления срока действия настоящего соглашения </w:t>
      </w:r>
      <w:r w:rsidR="005A2CAE" w:rsidRPr="00391E20">
        <w:rPr>
          <w:sz w:val="24"/>
          <w:szCs w:val="24"/>
        </w:rPr>
        <w:t xml:space="preserve">будет считаться дата </w:t>
      </w:r>
      <w:r w:rsidR="00EA1723" w:rsidRPr="00391E20">
        <w:rPr>
          <w:sz w:val="24"/>
          <w:szCs w:val="24"/>
        </w:rPr>
        <w:t>окончания приема</w:t>
      </w:r>
      <w:r w:rsidR="005A2CAE" w:rsidRPr="00391E20">
        <w:rPr>
          <w:sz w:val="24"/>
          <w:szCs w:val="24"/>
        </w:rPr>
        <w:t xml:space="preserve"> поступивших на открытый запрос предложений</w:t>
      </w:r>
      <w:r w:rsidR="00EA1723" w:rsidRPr="00391E20">
        <w:rPr>
          <w:sz w:val="24"/>
          <w:szCs w:val="24"/>
        </w:rPr>
        <w:t xml:space="preserve"> Заявок</w:t>
      </w:r>
      <w:r w:rsidR="005A2CAE" w:rsidRPr="00391E20">
        <w:rPr>
          <w:sz w:val="24"/>
          <w:szCs w:val="24"/>
        </w:rPr>
        <w:t xml:space="preserve">. </w:t>
      </w:r>
    </w:p>
    <w:p w:rsidR="007A6A39" w:rsidRPr="00391E20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91E20">
        <w:rPr>
          <w:sz w:val="24"/>
          <w:szCs w:val="24"/>
        </w:rPr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391E20" w:rsidRDefault="00391E20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91E20">
        <w:rPr>
          <w:sz w:val="24"/>
          <w:szCs w:val="24"/>
          <w:lang w:eastAsia="ru-RU"/>
        </w:rPr>
        <w:t xml:space="preserve">В случае если Участник будет признан Победителем запроса предложений либо единственным Участником, соответствующим требованиям </w:t>
      </w:r>
      <w:r w:rsidRPr="00391E20">
        <w:rPr>
          <w:iCs/>
          <w:sz w:val="24"/>
          <w:szCs w:val="24"/>
          <w:lang w:eastAsia="ru-RU"/>
        </w:rPr>
        <w:t>Документации по запросу предложений</w:t>
      </w:r>
      <w:r w:rsidRPr="00391E20">
        <w:rPr>
          <w:sz w:val="24"/>
          <w:szCs w:val="24"/>
          <w:lang w:eastAsia="ru-RU"/>
        </w:rPr>
        <w:t xml:space="preserve">, и исполнит все принятые на себя обязательства, а именно: 1) предоставит </w:t>
      </w:r>
      <w:r w:rsidRPr="00391E20">
        <w:rPr>
          <w:sz w:val="24"/>
          <w:szCs w:val="24"/>
          <w:lang w:eastAsia="ru-RU"/>
        </w:rPr>
        <w:lastRenderedPageBreak/>
        <w:t xml:space="preserve">достоверные сведения и/или информацию, нефальсифицированные документы, приведенные в составе Заявки; 2) заключит Договор в установленном </w:t>
      </w:r>
      <w:r w:rsidRPr="00391E20">
        <w:rPr>
          <w:iCs/>
          <w:sz w:val="24"/>
          <w:szCs w:val="24"/>
          <w:lang w:eastAsia="ru-RU"/>
        </w:rPr>
        <w:t>Документацией по запросу предложений</w:t>
      </w:r>
      <w:r w:rsidRPr="00391E20">
        <w:rPr>
          <w:sz w:val="24"/>
          <w:szCs w:val="24"/>
          <w:lang w:eastAsia="ru-RU"/>
        </w:rPr>
        <w:t xml:space="preserve"> порядке; 3</w:t>
      </w:r>
      <w:r w:rsidRPr="00391E20">
        <w:rPr>
          <w:sz w:val="24"/>
          <w:szCs w:val="20"/>
          <w:lang w:eastAsia="ru-RU"/>
        </w:rPr>
        <w:t xml:space="preserve">) </w:t>
      </w:r>
      <w:r w:rsidRPr="00391E20">
        <w:rPr>
          <w:sz w:val="24"/>
          <w:szCs w:val="24"/>
          <w:lang w:eastAsia="ru-RU"/>
        </w:rPr>
        <w:t>предоставит в соответствии с установленным действующим законодательством обеспечение исполнения договора (</w:t>
      </w:r>
      <w:r w:rsidRPr="00391E20">
        <w:rPr>
          <w:i/>
          <w:sz w:val="24"/>
          <w:szCs w:val="24"/>
          <w:lang w:eastAsia="ru-RU"/>
        </w:rPr>
        <w:t>Примечание: если такое обеспечение предусмотрено условиями Запроса предложений</w:t>
      </w:r>
      <w:r w:rsidRPr="00391E20">
        <w:rPr>
          <w:sz w:val="24"/>
          <w:szCs w:val="24"/>
          <w:lang w:eastAsia="ru-RU"/>
        </w:rPr>
        <w:t xml:space="preserve">), соглашение о неустойке прекращается с момента подписания договора Участником, признанного Победителем запроса предложений либо единственным Участником, соответствующим требованиям </w:t>
      </w:r>
      <w:r w:rsidRPr="00391E20">
        <w:rPr>
          <w:iCs/>
          <w:sz w:val="24"/>
          <w:szCs w:val="24"/>
          <w:lang w:eastAsia="ru-RU"/>
        </w:rPr>
        <w:t>Документации по запросу предложений</w:t>
      </w:r>
      <w:r w:rsidRPr="00391E20">
        <w:rPr>
          <w:sz w:val="24"/>
          <w:szCs w:val="24"/>
          <w:lang w:eastAsia="ru-RU"/>
        </w:rPr>
        <w:t xml:space="preserve">, и предоставления обеспечения исполнения договора на условиях, предусмотренных в </w:t>
      </w:r>
      <w:r w:rsidRPr="00391E20">
        <w:rPr>
          <w:iCs/>
          <w:sz w:val="24"/>
          <w:szCs w:val="24"/>
          <w:lang w:eastAsia="ru-RU"/>
        </w:rPr>
        <w:t>Документации по запросу предложений</w:t>
      </w:r>
      <w:r w:rsidR="007A6A39" w:rsidRPr="00391E20">
        <w:rPr>
          <w:sz w:val="24"/>
          <w:szCs w:val="24"/>
        </w:rPr>
        <w:t>.</w:t>
      </w:r>
    </w:p>
    <w:p w:rsidR="007A6A39" w:rsidRPr="00391E20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91E20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91E20">
        <w:rPr>
          <w:sz w:val="24"/>
          <w:szCs w:val="24"/>
        </w:rPr>
        <w:t>Настоящее соглашение является неотъемлемой</w:t>
      </w:r>
      <w:r w:rsidRPr="008A4155">
        <w:rPr>
          <w:sz w:val="24"/>
          <w:szCs w:val="24"/>
        </w:rPr>
        <w:t xml:space="preserve"> частью письма о подаче оферты и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 Участника.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Все споры, возникающие по настоящему соглашению, Стороны будут разрешать</w:t>
      </w:r>
      <w:r w:rsidRPr="007A6A39">
        <w:rPr>
          <w:sz w:val="24"/>
          <w:szCs w:val="24"/>
        </w:rPr>
        <w:t xml:space="preserve">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664" w:name="_Toc439170716"/>
      <w:bookmarkStart w:id="1665" w:name="_Toc439172818"/>
      <w:bookmarkStart w:id="1666" w:name="_Toc439173260"/>
      <w:bookmarkStart w:id="1667" w:name="_Toc439238256"/>
      <w:bookmarkStart w:id="1668" w:name="_Toc439252804"/>
      <w:bookmarkStart w:id="1669" w:name="_Toc439323777"/>
      <w:bookmarkStart w:id="1670" w:name="_Toc440361412"/>
      <w:bookmarkStart w:id="1671" w:name="_Toc440376294"/>
      <w:bookmarkStart w:id="1672" w:name="_Toc440382552"/>
      <w:bookmarkStart w:id="1673" w:name="_Toc440447222"/>
      <w:bookmarkStart w:id="1674" w:name="_Toc440632383"/>
      <w:bookmarkStart w:id="1675" w:name="_Toc440875155"/>
      <w:bookmarkStart w:id="1676" w:name="_Toc441131142"/>
      <w:bookmarkStart w:id="1677" w:name="_Toc465774667"/>
      <w:bookmarkStart w:id="1678" w:name="_Toc465848896"/>
      <w:bookmarkStart w:id="1679" w:name="_Toc468875399"/>
      <w:bookmarkStart w:id="1680" w:name="_Toc469488451"/>
      <w:bookmarkStart w:id="1681" w:name="_Toc471894973"/>
      <w:bookmarkStart w:id="1682" w:name="_Toc498590398"/>
      <w:r w:rsidRPr="007857E5">
        <w:rPr>
          <w:szCs w:val="24"/>
        </w:rPr>
        <w:lastRenderedPageBreak/>
        <w:t>Инструкции по заполнению</w:t>
      </w:r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headerReference w:type="even" r:id="rId52"/>
          <w:headerReference w:type="default" r:id="rId53"/>
          <w:footerReference w:type="even" r:id="rId54"/>
          <w:headerReference w:type="first" r:id="rId55"/>
          <w:footerReference w:type="first" r:id="rId56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AE1D2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83" w:name="_Ref465847449"/>
      <w:bookmarkStart w:id="1684" w:name="_Ref465847748"/>
      <w:bookmarkStart w:id="1685" w:name="_Ref465847768"/>
      <w:bookmarkStart w:id="1686" w:name="_Toc498590399"/>
      <w:r w:rsidRPr="00AE1D21">
        <w:lastRenderedPageBreak/>
        <w:t>Расписка  сдачи-приемки соглашения о неустойке (форма 15)</w:t>
      </w:r>
      <w:bookmarkEnd w:id="1683"/>
      <w:bookmarkEnd w:id="1684"/>
      <w:bookmarkEnd w:id="1685"/>
      <w:bookmarkEnd w:id="1686"/>
    </w:p>
    <w:p w:rsidR="00AF12BB" w:rsidRPr="00CC5A3A" w:rsidRDefault="00AF12BB" w:rsidP="00AF12BB">
      <w:pPr>
        <w:pStyle w:val="3"/>
        <w:rPr>
          <w:szCs w:val="24"/>
        </w:rPr>
      </w:pPr>
      <w:bookmarkStart w:id="1687" w:name="_Toc465774669"/>
      <w:bookmarkStart w:id="1688" w:name="_Toc465848898"/>
      <w:bookmarkStart w:id="1689" w:name="_Toc468875401"/>
      <w:bookmarkStart w:id="1690" w:name="_Toc469488453"/>
      <w:bookmarkStart w:id="1691" w:name="_Toc471894975"/>
      <w:bookmarkStart w:id="1692" w:name="_Toc498590400"/>
      <w:r w:rsidRPr="00CC5A3A">
        <w:rPr>
          <w:szCs w:val="24"/>
        </w:rPr>
        <w:t>Форма Расписки  сдачи-приемки соглашения о неустойке</w:t>
      </w:r>
      <w:bookmarkEnd w:id="1687"/>
      <w:bookmarkEnd w:id="1688"/>
      <w:bookmarkEnd w:id="1689"/>
      <w:bookmarkEnd w:id="1690"/>
      <w:bookmarkEnd w:id="1691"/>
      <w:bookmarkEnd w:id="1692"/>
    </w:p>
    <w:p w:rsidR="00AF12BB" w:rsidRPr="00CC5A3A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CC5A3A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AF12BB" w:rsidRPr="00047DE1" w:rsidRDefault="00AF12BB" w:rsidP="00AF12BB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047DE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DE1" w:rsidTr="00AF12BB">
        <w:tc>
          <w:tcPr>
            <w:tcW w:w="14863" w:type="dxa"/>
            <w:gridSpan w:val="7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CC5A3A" w:rsidRDefault="00AF12BB" w:rsidP="00AF12BB">
      <w:pPr>
        <w:pStyle w:val="afd"/>
        <w:rPr>
          <w:szCs w:val="24"/>
        </w:rPr>
      </w:pPr>
    </w:p>
    <w:p w:rsidR="00AF12B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AF12BB" w:rsidRPr="00CC5A3A" w:rsidRDefault="00AF12BB" w:rsidP="00856CFC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CC5A3A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CC5A3A" w:rsidRDefault="00AF12BB" w:rsidP="00AF12BB">
      <w:pPr>
        <w:pStyle w:val="3"/>
        <w:rPr>
          <w:szCs w:val="24"/>
        </w:rPr>
      </w:pPr>
      <w:bookmarkStart w:id="1693" w:name="_Toc465774670"/>
      <w:bookmarkStart w:id="1694" w:name="_Toc465848899"/>
      <w:bookmarkStart w:id="1695" w:name="_Toc468875402"/>
      <w:bookmarkStart w:id="1696" w:name="_Toc469488454"/>
      <w:bookmarkStart w:id="1697" w:name="_Toc471894976"/>
      <w:bookmarkStart w:id="1698" w:name="_Toc498590401"/>
      <w:r w:rsidRPr="00CC5A3A">
        <w:rPr>
          <w:szCs w:val="24"/>
        </w:rPr>
        <w:lastRenderedPageBreak/>
        <w:t>Инструкции по заполнению</w:t>
      </w:r>
      <w:bookmarkEnd w:id="1693"/>
      <w:bookmarkEnd w:id="1694"/>
      <w:bookmarkEnd w:id="1695"/>
      <w:bookmarkEnd w:id="1696"/>
      <w:bookmarkEnd w:id="1697"/>
      <w:bookmarkEnd w:id="1698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>», в которой указывает свое фирменное наименование (в т.ч. организационно-правовую форму) и свой адрес;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CC5A3A" w:rsidRDefault="00AF12BB" w:rsidP="00AF12BB">
      <w:pPr>
        <w:ind w:firstLine="0"/>
        <w:rPr>
          <w:bCs w:val="0"/>
          <w:szCs w:val="24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99" w:name="_Ref440272274"/>
      <w:bookmarkStart w:id="1700" w:name="_Ref440274756"/>
      <w:bookmarkStart w:id="1701" w:name="_Toc498590402"/>
      <w:r w:rsidRPr="00AE1D2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1</w:t>
      </w:r>
      <w:r w:rsidR="00AF12BB" w:rsidRPr="00AE1D21">
        <w:t>6</w:t>
      </w:r>
      <w:r w:rsidR="007857E5" w:rsidRPr="00AE1D21">
        <w:t>)</w:t>
      </w:r>
      <w:bookmarkEnd w:id="1699"/>
      <w:bookmarkEnd w:id="1700"/>
      <w:bookmarkEnd w:id="1701"/>
    </w:p>
    <w:p w:rsidR="007857E5" w:rsidRPr="00AE1D21" w:rsidRDefault="007857E5" w:rsidP="007857E5">
      <w:pPr>
        <w:pStyle w:val="3"/>
        <w:rPr>
          <w:szCs w:val="24"/>
        </w:rPr>
      </w:pPr>
      <w:bookmarkStart w:id="1702" w:name="_Toc439170718"/>
      <w:bookmarkStart w:id="1703" w:name="_Toc439172820"/>
      <w:bookmarkStart w:id="1704" w:name="_Toc439173262"/>
      <w:bookmarkStart w:id="1705" w:name="_Toc439238258"/>
      <w:bookmarkStart w:id="1706" w:name="_Toc439252806"/>
      <w:bookmarkStart w:id="1707" w:name="_Toc439323779"/>
      <w:bookmarkStart w:id="1708" w:name="_Toc440361414"/>
      <w:bookmarkStart w:id="1709" w:name="_Toc440376296"/>
      <w:bookmarkStart w:id="1710" w:name="_Toc440382554"/>
      <w:bookmarkStart w:id="1711" w:name="_Toc440447224"/>
      <w:bookmarkStart w:id="1712" w:name="_Toc440632385"/>
      <w:bookmarkStart w:id="1713" w:name="_Toc440875157"/>
      <w:bookmarkStart w:id="1714" w:name="_Toc441131144"/>
      <w:bookmarkStart w:id="1715" w:name="_Toc465774672"/>
      <w:bookmarkStart w:id="1716" w:name="_Toc465848901"/>
      <w:bookmarkStart w:id="1717" w:name="_Toc468875404"/>
      <w:bookmarkStart w:id="1718" w:name="_Toc469488456"/>
      <w:bookmarkStart w:id="1719" w:name="_Toc471894978"/>
      <w:bookmarkStart w:id="1720" w:name="_Toc498590403"/>
      <w:r w:rsidRPr="00AE1D21">
        <w:rPr>
          <w:szCs w:val="24"/>
        </w:rPr>
        <w:t xml:space="preserve">Форма </w:t>
      </w:r>
      <w:bookmarkEnd w:id="1702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5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721" w:name="_Toc300142269"/>
      <w:bookmarkStart w:id="1722" w:name="_Toc309735391"/>
      <w:bookmarkStart w:id="1723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721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722"/>
      <w:bookmarkEnd w:id="1723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724" w:name="_Toc439170719"/>
      <w:bookmarkStart w:id="1725" w:name="_Toc439172821"/>
      <w:bookmarkStart w:id="1726" w:name="_Toc439173263"/>
      <w:bookmarkStart w:id="1727" w:name="_Toc439238259"/>
      <w:bookmarkStart w:id="1728" w:name="_Toc439252807"/>
      <w:bookmarkStart w:id="1729" w:name="_Toc439323780"/>
      <w:bookmarkStart w:id="1730" w:name="_Toc440361415"/>
      <w:bookmarkStart w:id="1731" w:name="_Toc440376297"/>
      <w:bookmarkStart w:id="1732" w:name="_Toc440382555"/>
      <w:bookmarkStart w:id="1733" w:name="_Toc440447225"/>
      <w:bookmarkStart w:id="1734" w:name="_Toc440632386"/>
      <w:bookmarkStart w:id="1735" w:name="_Toc440875158"/>
      <w:bookmarkStart w:id="1736" w:name="_Toc441131145"/>
      <w:bookmarkStart w:id="1737" w:name="_Toc465774673"/>
      <w:bookmarkStart w:id="1738" w:name="_Toc465848902"/>
      <w:bookmarkStart w:id="1739" w:name="_Toc468875405"/>
      <w:bookmarkStart w:id="1740" w:name="_Toc469488457"/>
      <w:bookmarkStart w:id="1741" w:name="_Toc471894979"/>
      <w:bookmarkStart w:id="1742" w:name="_Toc498590404"/>
      <w:r w:rsidRPr="007857E5">
        <w:rPr>
          <w:szCs w:val="24"/>
        </w:rPr>
        <w:lastRenderedPageBreak/>
        <w:t>Инструкции по заполнению</w:t>
      </w:r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43" w:name="_Ref93268095"/>
      <w:bookmarkStart w:id="1744" w:name="_Ref93268099"/>
      <w:bookmarkStart w:id="1745" w:name="_Toc98253958"/>
      <w:bookmarkStart w:id="1746" w:name="_Toc165173884"/>
      <w:bookmarkStart w:id="1747" w:name="_Toc423423678"/>
      <w:bookmarkStart w:id="1748" w:name="_Ref440272510"/>
      <w:bookmarkStart w:id="1749" w:name="_Ref440274961"/>
      <w:bookmarkStart w:id="1750" w:name="_Ref90381141"/>
      <w:bookmarkStart w:id="1751" w:name="_Toc90385121"/>
      <w:bookmarkStart w:id="1752" w:name="_Toc98253952"/>
      <w:bookmarkStart w:id="1753" w:name="_Toc165173878"/>
      <w:bookmarkStart w:id="1754" w:name="_Toc423427449"/>
      <w:bookmarkStart w:id="1755" w:name="_Toc498590405"/>
      <w:r w:rsidRPr="00AE1D21">
        <w:lastRenderedPageBreak/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Pr="00AE1D21">
        <w:rPr>
          <w:noProof/>
          <w:color w:val="000000"/>
        </w:rPr>
        <w:t>1</w:t>
      </w:r>
      <w:r w:rsidR="00AF12BB" w:rsidRPr="00AE1D21">
        <w:rPr>
          <w:noProof/>
          <w:color w:val="000000"/>
        </w:rPr>
        <w:t>7</w:t>
      </w:r>
      <w:r w:rsidRPr="00AE1D21">
        <w:rPr>
          <w:color w:val="000000"/>
        </w:rPr>
        <w:t>)</w:t>
      </w:r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</w:p>
    <w:p w:rsidR="00635719" w:rsidRPr="00D904EF" w:rsidRDefault="00635719" w:rsidP="00635719">
      <w:pPr>
        <w:pStyle w:val="3"/>
        <w:rPr>
          <w:szCs w:val="24"/>
        </w:rPr>
      </w:pPr>
      <w:bookmarkStart w:id="1756" w:name="_Toc90385125"/>
      <w:bookmarkStart w:id="1757" w:name="_Toc439170705"/>
      <w:bookmarkStart w:id="1758" w:name="_Toc439172807"/>
      <w:bookmarkStart w:id="1759" w:name="_Toc439173268"/>
      <w:bookmarkStart w:id="1760" w:name="_Toc439238264"/>
      <w:bookmarkStart w:id="1761" w:name="_Toc439252812"/>
      <w:bookmarkStart w:id="1762" w:name="_Toc439323785"/>
      <w:bookmarkStart w:id="1763" w:name="_Toc440361420"/>
      <w:bookmarkStart w:id="1764" w:name="_Toc440376302"/>
      <w:bookmarkStart w:id="1765" w:name="_Toc440382560"/>
      <w:bookmarkStart w:id="1766" w:name="_Toc440447230"/>
      <w:bookmarkStart w:id="1767" w:name="_Toc440632391"/>
      <w:bookmarkStart w:id="1768" w:name="_Toc440875160"/>
      <w:bookmarkStart w:id="1769" w:name="_Toc441131147"/>
      <w:bookmarkStart w:id="1770" w:name="_Toc465774675"/>
      <w:bookmarkStart w:id="1771" w:name="_Toc465848904"/>
      <w:bookmarkStart w:id="1772" w:name="_Toc468875407"/>
      <w:bookmarkStart w:id="1773" w:name="_Toc469488459"/>
      <w:bookmarkStart w:id="1774" w:name="_Toc471894981"/>
      <w:bookmarkStart w:id="1775" w:name="_Toc498590406"/>
      <w:r w:rsidRPr="00D904EF">
        <w:rPr>
          <w:szCs w:val="24"/>
        </w:rPr>
        <w:t xml:space="preserve">Форма </w:t>
      </w:r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76" w:name="_Toc90385126"/>
      <w:bookmarkStart w:id="1777" w:name="_Toc98253959"/>
      <w:bookmarkStart w:id="1778" w:name="_Toc157248211"/>
      <w:bookmarkStart w:id="1779" w:name="_Toc157496580"/>
      <w:bookmarkStart w:id="1780" w:name="_Toc158206119"/>
      <w:bookmarkStart w:id="1781" w:name="_Toc164057804"/>
      <w:bookmarkStart w:id="1782" w:name="_Toc164137154"/>
      <w:bookmarkStart w:id="1783" w:name="_Toc164161314"/>
      <w:bookmarkStart w:id="1784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785" w:name="_Toc439170706"/>
      <w:bookmarkStart w:id="1786" w:name="_Toc439172808"/>
      <w:bookmarkStart w:id="1787" w:name="_Toc439173269"/>
      <w:bookmarkStart w:id="1788" w:name="_Toc439238265"/>
      <w:bookmarkStart w:id="1789" w:name="_Toc439252813"/>
      <w:bookmarkStart w:id="1790" w:name="_Toc439323786"/>
      <w:bookmarkStart w:id="1791" w:name="_Toc440361421"/>
      <w:bookmarkStart w:id="1792" w:name="_Toc440376303"/>
      <w:bookmarkStart w:id="1793" w:name="_Toc440382561"/>
      <w:bookmarkStart w:id="1794" w:name="_Toc440447231"/>
      <w:bookmarkStart w:id="1795" w:name="_Toc440632392"/>
      <w:bookmarkStart w:id="1796" w:name="_Toc440875161"/>
      <w:bookmarkStart w:id="1797" w:name="_Toc441131148"/>
      <w:bookmarkStart w:id="1798" w:name="_Toc465774676"/>
      <w:bookmarkStart w:id="1799" w:name="_Toc465848905"/>
      <w:bookmarkStart w:id="1800" w:name="_Toc468875408"/>
      <w:bookmarkStart w:id="1801" w:name="_Toc469488460"/>
      <w:bookmarkStart w:id="1802" w:name="_Toc471894982"/>
      <w:bookmarkStart w:id="1803" w:name="_Toc498590407"/>
      <w:r w:rsidRPr="00D904EF">
        <w:rPr>
          <w:szCs w:val="24"/>
        </w:rPr>
        <w:lastRenderedPageBreak/>
        <w:t>Инструкции по заполнению</w:t>
      </w:r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3.3.9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</w:t>
      </w:r>
      <w:r w:rsidR="00DB05D8">
        <w:rPr>
          <w:sz w:val="24"/>
          <w:szCs w:val="24"/>
        </w:rPr>
        <w:t>оказва</w:t>
      </w:r>
      <w:r w:rsidRPr="00843BBD">
        <w:rPr>
          <w:sz w:val="24"/>
          <w:szCs w:val="24"/>
        </w:rPr>
        <w:t xml:space="preserve">емых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804" w:name="_Ref440376324"/>
      <w:bookmarkStart w:id="1805" w:name="_Ref440376401"/>
      <w:bookmarkStart w:id="1806" w:name="_Toc498590408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1</w:t>
      </w:r>
      <w:r w:rsidR="00AF12BB" w:rsidRPr="00AE1D21">
        <w:rPr>
          <w:color w:val="000000"/>
        </w:rPr>
        <w:t>8</w:t>
      </w:r>
      <w:r w:rsidRPr="00AE1D21">
        <w:rPr>
          <w:color w:val="000000"/>
        </w:rPr>
        <w:t>)</w:t>
      </w:r>
      <w:bookmarkEnd w:id="1804"/>
      <w:bookmarkEnd w:id="1805"/>
      <w:bookmarkEnd w:id="1806"/>
    </w:p>
    <w:p w:rsidR="00CA1534" w:rsidRPr="00D904EF" w:rsidRDefault="00CA1534" w:rsidP="00CA1534">
      <w:pPr>
        <w:pStyle w:val="3"/>
        <w:rPr>
          <w:szCs w:val="24"/>
        </w:rPr>
      </w:pPr>
      <w:bookmarkStart w:id="1807" w:name="_Toc440376305"/>
      <w:bookmarkStart w:id="1808" w:name="_Toc440382563"/>
      <w:bookmarkStart w:id="1809" w:name="_Toc440447233"/>
      <w:bookmarkStart w:id="1810" w:name="_Toc440632394"/>
      <w:bookmarkStart w:id="1811" w:name="_Toc440875163"/>
      <w:bookmarkStart w:id="1812" w:name="_Toc441131150"/>
      <w:bookmarkStart w:id="1813" w:name="_Toc465774678"/>
      <w:bookmarkStart w:id="1814" w:name="_Toc465848907"/>
      <w:bookmarkStart w:id="1815" w:name="_Toc468875410"/>
      <w:bookmarkStart w:id="1816" w:name="_Toc469488462"/>
      <w:bookmarkStart w:id="1817" w:name="_Toc471894984"/>
      <w:bookmarkStart w:id="1818" w:name="_Toc498590409"/>
      <w:r w:rsidRPr="00D904EF">
        <w:rPr>
          <w:szCs w:val="24"/>
        </w:rPr>
        <w:t xml:space="preserve">Форма плана распределения объемов </w:t>
      </w:r>
      <w:r w:rsidR="00C718E2">
        <w:rPr>
          <w:szCs w:val="24"/>
        </w:rPr>
        <w:t>оказания услуг</w:t>
      </w:r>
      <w:r w:rsidRPr="00D904EF">
        <w:rPr>
          <w:szCs w:val="24"/>
        </w:rPr>
        <w:t xml:space="preserve"> внутри коллективного Участника</w:t>
      </w:r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819" w:name="_Toc440376306"/>
      <w:bookmarkStart w:id="1820" w:name="_Toc440382564"/>
      <w:bookmarkStart w:id="1821" w:name="_Toc440447234"/>
      <w:bookmarkStart w:id="1822" w:name="_Toc440632395"/>
      <w:bookmarkStart w:id="1823" w:name="_Toc440875164"/>
      <w:bookmarkStart w:id="1824" w:name="_Toc441131151"/>
      <w:bookmarkStart w:id="1825" w:name="_Toc465774679"/>
      <w:bookmarkStart w:id="1826" w:name="_Toc465848908"/>
      <w:bookmarkStart w:id="1827" w:name="_Toc468875411"/>
      <w:bookmarkStart w:id="1828" w:name="_Toc469488463"/>
      <w:bookmarkStart w:id="1829" w:name="_Toc471894985"/>
      <w:bookmarkStart w:id="1830" w:name="_Toc498590410"/>
      <w:r w:rsidRPr="00D904EF">
        <w:rPr>
          <w:szCs w:val="24"/>
        </w:rPr>
        <w:lastRenderedPageBreak/>
        <w:t>Инструкции по заполнению</w:t>
      </w:r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7F30BA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3.3.10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7F30B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2AD6" w:rsidRDefault="00FE2AD6">
      <w:pPr>
        <w:spacing w:line="240" w:lineRule="auto"/>
      </w:pPr>
      <w:r>
        <w:separator/>
      </w:r>
    </w:p>
  </w:endnote>
  <w:endnote w:type="continuationSeparator" w:id="0">
    <w:p w:rsidR="00FE2AD6" w:rsidRDefault="00FE2AD6">
      <w:pPr>
        <w:spacing w:line="240" w:lineRule="auto"/>
      </w:pPr>
      <w:r>
        <w:continuationSeparator/>
      </w:r>
    </w:p>
  </w:endnote>
  <w:endnote w:id="1">
    <w:p w:rsidR="004D0EEA" w:rsidRPr="004D25B8" w:rsidRDefault="004D0EEA" w:rsidP="004D25B8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altName w:val="Segoe Script"/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0EEA" w:rsidRDefault="004D0EEA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0EEA" w:rsidRDefault="004D0EEA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D0EEA" w:rsidRDefault="004D0EEA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0EEA" w:rsidRDefault="004D0EEA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0EEA" w:rsidRDefault="004D0EEA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0EEA" w:rsidRPr="00FA0376" w:rsidRDefault="004D0EEA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B31CDB">
      <w:rPr>
        <w:noProof/>
        <w:sz w:val="16"/>
        <w:szCs w:val="16"/>
        <w:lang w:eastAsia="ru-RU"/>
      </w:rPr>
      <w:t>21</w:t>
    </w:r>
    <w:r w:rsidRPr="00FA0376">
      <w:rPr>
        <w:sz w:val="16"/>
        <w:szCs w:val="16"/>
        <w:lang w:eastAsia="ru-RU"/>
      </w:rPr>
      <w:fldChar w:fldCharType="end"/>
    </w:r>
  </w:p>
  <w:p w:rsidR="004D0EEA" w:rsidRPr="00EE0539" w:rsidRDefault="004D0EEA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Pr="00C411C0">
      <w:rPr>
        <w:iCs/>
      </w:rPr>
      <w:t xml:space="preserve">договора </w:t>
    </w:r>
    <w:r w:rsidRPr="00C411C0">
      <w:t>на оказание услуг по проведению периодических медицинских осмотров работников филиала ПАО «МРСК Центра» - «Смоленскэнерго»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0EEA" w:rsidRDefault="004D0EEA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0EEA" w:rsidRDefault="004D0EEA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0EEA" w:rsidRDefault="004D0EEA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0EEA" w:rsidRDefault="004D0EEA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0EEA" w:rsidRDefault="004D0EEA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0EEA" w:rsidRDefault="004D0EEA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0EEA" w:rsidRDefault="004D0EE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2AD6" w:rsidRDefault="00FE2AD6">
      <w:pPr>
        <w:spacing w:line="240" w:lineRule="auto"/>
      </w:pPr>
      <w:r>
        <w:separator/>
      </w:r>
    </w:p>
  </w:footnote>
  <w:footnote w:type="continuationSeparator" w:id="0">
    <w:p w:rsidR="00FE2AD6" w:rsidRDefault="00FE2AD6">
      <w:pPr>
        <w:spacing w:line="240" w:lineRule="auto"/>
      </w:pPr>
      <w:r>
        <w:continuationSeparator/>
      </w:r>
    </w:p>
  </w:footnote>
  <w:footnote w:id="1">
    <w:p w:rsidR="004D0EEA" w:rsidRPr="00B36685" w:rsidRDefault="004D0EEA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4D0EEA" w:rsidRDefault="004D0EEA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4D0EEA" w:rsidRDefault="004D0EEA" w:rsidP="00886100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4D0EEA" w:rsidRPr="00F83889" w:rsidRDefault="004D0EEA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4D0EEA" w:rsidRPr="00F83889" w:rsidRDefault="004D0EEA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4D0EEA" w:rsidRPr="00F83889" w:rsidRDefault="004D0EEA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4D0EEA" w:rsidRPr="00F83889" w:rsidRDefault="004D0EEA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4D0EEA" w:rsidRDefault="004D0EEA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0EEA" w:rsidRDefault="004D0EEA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0EEA" w:rsidRDefault="004D0EEA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0EEA" w:rsidRDefault="004D0EEA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0EEA" w:rsidRDefault="004D0EEA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0EEA" w:rsidRDefault="004D0EEA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0EEA" w:rsidRPr="00930031" w:rsidRDefault="004D0EEA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0EEA" w:rsidRDefault="004D0EE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0EEA" w:rsidRDefault="004D0EEA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0EEA" w:rsidRDefault="004D0EEA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0EEA" w:rsidRDefault="004D0EEA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0EEA" w:rsidRDefault="004D0EEA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0EEA" w:rsidRDefault="004D0EEA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0EEA" w:rsidRDefault="004D0EEA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0EEA" w:rsidRDefault="004D0EEA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0EEA" w:rsidRDefault="004D0EE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8DBCD448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 w15:restartNumberingAfterBreak="0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 w15:restartNumberingAfterBreak="0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 w15:restartNumberingAfterBreak="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 w15:restartNumberingAfterBreak="0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 w15:restartNumberingAfterBreak="0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 w15:restartNumberingAfterBreak="0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 w15:restartNumberingAfterBreak="0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 w15:restartNumberingAfterBreak="0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 w15:restartNumberingAfterBreak="0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 w15:restartNumberingAfterBreak="0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 w15:restartNumberingAfterBreak="0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 w15:restartNumberingAfterBreak="0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 w15:restartNumberingAfterBreak="0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 w15:restartNumberingAfterBreak="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 w15:restartNumberingAfterBreak="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 w15:restartNumberingAfterBreak="0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 w15:restartNumberingAfterBreak="0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 w15:restartNumberingAfterBreak="0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 w15:restartNumberingAfterBreak="0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 w15:restartNumberingAfterBreak="0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 w15:restartNumberingAfterBreak="0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 w15:restartNumberingAfterBreak="0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 w15:restartNumberingAfterBreak="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 w15:restartNumberingAfterBreak="0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 w15:restartNumberingAfterBreak="0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 w15:restartNumberingAfterBreak="0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 w15:restartNumberingAfterBreak="0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 w15:restartNumberingAfterBreak="0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 w15:restartNumberingAfterBreak="0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 w15:restartNumberingAfterBreak="0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 w15:restartNumberingAfterBreak="0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 w15:restartNumberingAfterBreak="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 w15:restartNumberingAfterBreak="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 w15:restartNumberingAfterBreak="0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 w15:restartNumberingAfterBreak="0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 w15:restartNumberingAfterBreak="0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 w15:restartNumberingAfterBreak="0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 w15:restartNumberingAfterBreak="0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 w15:restartNumberingAfterBreak="0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 w15:restartNumberingAfterBreak="0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 w15:restartNumberingAfterBreak="0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 w15:restartNumberingAfterBreak="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 w15:restartNumberingAfterBreak="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 w15:restartNumberingAfterBreak="0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 w15:restartNumberingAfterBreak="0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 w15:restartNumberingAfterBreak="0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 w15:restartNumberingAfterBreak="0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 w15:restartNumberingAfterBreak="0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 w15:restartNumberingAfterBreak="0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 w15:restartNumberingAfterBreak="0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 w15:restartNumberingAfterBreak="0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 w15:restartNumberingAfterBreak="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 w15:restartNumberingAfterBreak="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 w15:restartNumberingAfterBreak="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 w15:restartNumberingAfterBreak="0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 w15:restartNumberingAfterBreak="0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 w15:restartNumberingAfterBreak="0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 w15:restartNumberingAfterBreak="0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 w15:restartNumberingAfterBreak="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 w15:restartNumberingAfterBreak="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 w15:restartNumberingAfterBreak="0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 w15:restartNumberingAfterBreak="0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3" w15:restartNumberingAfterBreak="0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4" w15:restartNumberingAfterBreak="0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5" w15:restartNumberingAfterBreak="0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 w15:restartNumberingAfterBreak="0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7" w15:restartNumberingAfterBreak="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 w15:restartNumberingAfterBreak="0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9" w15:restartNumberingAfterBreak="0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 w15:restartNumberingAfterBreak="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 w15:restartNumberingAfterBreak="0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2" w15:restartNumberingAfterBreak="0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3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318D3771"/>
    <w:multiLevelType w:val="multilevel"/>
    <w:tmpl w:val="FEE6430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5" w15:restartNumberingAfterBreak="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 w15:restartNumberingAfterBreak="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7" w15:restartNumberingAfterBreak="0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8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 w15:restartNumberingAfterBreak="0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0" w15:restartNumberingAfterBreak="0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1" w15:restartNumberingAfterBreak="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2" w15:restartNumberingAfterBreak="0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3" w15:restartNumberingAfterBreak="0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4" w15:restartNumberingAfterBreak="0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5" w15:restartNumberingAfterBreak="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6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7" w15:restartNumberingAfterBreak="0">
    <w:nsid w:val="478A395C"/>
    <w:multiLevelType w:val="multilevel"/>
    <w:tmpl w:val="855EE88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8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9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0" w15:restartNumberingAfterBreak="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1" w15:restartNumberingAfterBreak="0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2" w15:restartNumberingAfterBreak="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3" w15:restartNumberingAfterBreak="0">
    <w:nsid w:val="52CD3B65"/>
    <w:multiLevelType w:val="multilevel"/>
    <w:tmpl w:val="43B616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4" w15:restartNumberingAfterBreak="0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5" w15:restartNumberingAfterBreak="0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7" w15:restartNumberingAfterBreak="0">
    <w:nsid w:val="577266AC"/>
    <w:multiLevelType w:val="hybridMultilevel"/>
    <w:tmpl w:val="3FD66E40"/>
    <w:lvl w:ilvl="0" w:tplc="245094F8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28" w15:restartNumberingAfterBreak="0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9" w15:restartNumberingAfterBreak="0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0" w15:restartNumberingAfterBreak="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1" w15:restartNumberingAfterBreak="0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2" w15:restartNumberingAfterBreak="0">
    <w:nsid w:val="619605C4"/>
    <w:multiLevelType w:val="multilevel"/>
    <w:tmpl w:val="520CFE8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3" w15:restartNumberingAfterBreak="0">
    <w:nsid w:val="61BB1411"/>
    <w:multiLevelType w:val="multilevel"/>
    <w:tmpl w:val="EF52D4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4" w15:restartNumberingAfterBreak="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5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 w15:restartNumberingAfterBreak="0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7" w15:restartNumberingAfterBreak="0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8" w15:restartNumberingAfterBreak="0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9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40" w15:restartNumberingAfterBreak="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1" w15:restartNumberingAfterBreak="0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2" w15:restartNumberingAfterBreak="0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3" w15:restartNumberingAfterBreak="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4" w15:restartNumberingAfterBreak="0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5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6" w15:restartNumberingAfterBreak="0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7" w15:restartNumberingAfterBreak="0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77DC7FF9"/>
    <w:multiLevelType w:val="hybridMultilevel"/>
    <w:tmpl w:val="8EDE7564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17">
      <w:start w:val="1"/>
      <w:numFmt w:val="lowerLetter"/>
      <w:lvlText w:val="%5)"/>
      <w:lvlJc w:val="left"/>
      <w:pPr>
        <w:ind w:left="4734" w:hanging="360"/>
      </w:pPr>
      <w:rPr>
        <w:rFonts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6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9"/>
  </w:num>
  <w:num w:numId="22">
    <w:abstractNumId w:val="134"/>
  </w:num>
  <w:num w:numId="23">
    <w:abstractNumId w:val="102"/>
  </w:num>
  <w:num w:numId="24">
    <w:abstractNumId w:val="136"/>
  </w:num>
  <w:num w:numId="25">
    <w:abstractNumId w:val="122"/>
  </w:num>
  <w:num w:numId="26">
    <w:abstractNumId w:val="114"/>
  </w:num>
  <w:num w:numId="27">
    <w:abstractNumId w:val="77"/>
  </w:num>
  <w:num w:numId="28">
    <w:abstractNumId w:val="101"/>
  </w:num>
  <w:num w:numId="29">
    <w:abstractNumId w:val="137"/>
  </w:num>
  <w:num w:numId="30">
    <w:abstractNumId w:val="97"/>
  </w:num>
  <w:num w:numId="31">
    <w:abstractNumId w:val="98"/>
  </w:num>
  <w:num w:numId="32">
    <w:abstractNumId w:val="120"/>
  </w:num>
  <w:num w:numId="33">
    <w:abstractNumId w:val="142"/>
  </w:num>
  <w:num w:numId="34">
    <w:abstractNumId w:val="126"/>
  </w:num>
  <w:num w:numId="35">
    <w:abstractNumId w:val="113"/>
  </w:num>
  <w:num w:numId="36">
    <w:abstractNumId w:val="80"/>
  </w:num>
  <w:num w:numId="37">
    <w:abstractNumId w:val="82"/>
  </w:num>
  <w:num w:numId="38">
    <w:abstractNumId w:val="90"/>
  </w:num>
  <w:num w:numId="39">
    <w:abstractNumId w:val="99"/>
  </w:num>
  <w:num w:numId="40">
    <w:abstractNumId w:val="111"/>
  </w:num>
  <w:num w:numId="41">
    <w:abstractNumId w:val="84"/>
  </w:num>
  <w:num w:numId="42">
    <w:abstractNumId w:val="79"/>
  </w:num>
  <w:num w:numId="43">
    <w:abstractNumId w:val="140"/>
  </w:num>
  <w:num w:numId="44">
    <w:abstractNumId w:val="104"/>
  </w:num>
  <w:num w:numId="45">
    <w:abstractNumId w:val="132"/>
  </w:num>
  <w:num w:numId="46">
    <w:abstractNumId w:val="0"/>
  </w:num>
  <w:num w:numId="47">
    <w:abstractNumId w:val="115"/>
  </w:num>
  <w:num w:numId="48">
    <w:abstractNumId w:val="130"/>
  </w:num>
  <w:num w:numId="49">
    <w:abstractNumId w:val="133"/>
  </w:num>
  <w:num w:numId="50">
    <w:abstractNumId w:val="123"/>
  </w:num>
  <w:num w:numId="51">
    <w:abstractNumId w:val="147"/>
  </w:num>
  <w:num w:numId="52">
    <w:abstractNumId w:val="95"/>
  </w:num>
  <w:num w:numId="53">
    <w:abstractNumId w:val="81"/>
  </w:num>
  <w:num w:numId="54">
    <w:abstractNumId w:val="135"/>
  </w:num>
  <w:num w:numId="55">
    <w:abstractNumId w:val="105"/>
  </w:num>
  <w:num w:numId="56">
    <w:abstractNumId w:val="103"/>
  </w:num>
  <w:num w:numId="57">
    <w:abstractNumId w:val="83"/>
  </w:num>
  <w:num w:numId="58">
    <w:abstractNumId w:val="85"/>
  </w:num>
  <w:num w:numId="59">
    <w:abstractNumId w:val="73"/>
  </w:num>
  <w:num w:numId="60">
    <w:abstractNumId w:val="108"/>
  </w:num>
  <w:num w:numId="61">
    <w:abstractNumId w:val="119"/>
  </w:num>
  <w:num w:numId="62">
    <w:abstractNumId w:val="74"/>
  </w:num>
  <w:num w:numId="63">
    <w:abstractNumId w:val="93"/>
  </w:num>
  <w:num w:numId="64">
    <w:abstractNumId w:val="75"/>
  </w:num>
  <w:num w:numId="65">
    <w:abstractNumId w:val="143"/>
  </w:num>
  <w:num w:numId="6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39"/>
    <w:lvlOverride w:ilvl="0">
      <w:startOverride w:val="1"/>
    </w:lvlOverride>
  </w:num>
  <w:num w:numId="68">
    <w:abstractNumId w:val="78"/>
  </w:num>
  <w:num w:numId="69">
    <w:abstractNumId w:val="145"/>
  </w:num>
  <w:num w:numId="70">
    <w:abstractNumId w:val="87"/>
  </w:num>
  <w:num w:numId="71">
    <w:abstractNumId w:val="116"/>
  </w:num>
  <w:num w:numId="72">
    <w:abstractNumId w:val="100"/>
  </w:num>
  <w:num w:numId="73">
    <w:abstractNumId w:val="118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1"/>
  </w:num>
  <w:num w:numId="76">
    <w:abstractNumId w:val="144"/>
  </w:num>
  <w:num w:numId="77">
    <w:abstractNumId w:val="91"/>
  </w:num>
  <w:num w:numId="78">
    <w:abstractNumId w:val="117"/>
  </w:num>
  <w:num w:numId="79">
    <w:abstractNumId w:val="89"/>
  </w:num>
  <w:num w:numId="80">
    <w:abstractNumId w:val="141"/>
  </w:num>
  <w:num w:numId="81">
    <w:abstractNumId w:val="13"/>
  </w:num>
  <w:num w:numId="82">
    <w:abstractNumId w:val="20"/>
  </w:num>
  <w:num w:numId="83">
    <w:abstractNumId w:val="70"/>
  </w:num>
  <w:num w:numId="84">
    <w:abstractNumId w:val="124"/>
  </w:num>
  <w:num w:numId="85">
    <w:abstractNumId w:val="92"/>
  </w:num>
  <w:num w:numId="86">
    <w:abstractNumId w:val="112"/>
  </w:num>
  <w:num w:numId="87">
    <w:abstractNumId w:val="121"/>
  </w:num>
  <w:num w:numId="88">
    <w:abstractNumId w:val="125"/>
  </w:num>
  <w:num w:numId="89">
    <w:abstractNumId w:val="94"/>
  </w:num>
  <w:num w:numId="90">
    <w:abstractNumId w:val="109"/>
  </w:num>
  <w:num w:numId="91">
    <w:abstractNumId w:val="110"/>
  </w:num>
  <w:num w:numId="92">
    <w:abstractNumId w:val="128"/>
  </w:num>
  <w:num w:numId="93">
    <w:abstractNumId w:val="146"/>
  </w:num>
  <w:num w:numId="94">
    <w:abstractNumId w:val="107"/>
  </w:num>
  <w:num w:numId="95">
    <w:abstractNumId w:val="138"/>
  </w:num>
  <w:num w:numId="96">
    <w:abstractNumId w:val="148"/>
  </w:num>
  <w:num w:numId="97">
    <w:abstractNumId w:val="127"/>
  </w:num>
  <w:num w:numId="98">
    <w:abstractNumId w:val="22"/>
  </w:num>
  <w:num w:numId="99">
    <w:abstractNumId w:val="22"/>
  </w:num>
  <w:numIdMacAtCleanup w:val="9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144"/>
    <w:rsid w:val="00037B8B"/>
    <w:rsid w:val="00040EC0"/>
    <w:rsid w:val="000417CE"/>
    <w:rsid w:val="00043768"/>
    <w:rsid w:val="00043F1B"/>
    <w:rsid w:val="000443F3"/>
    <w:rsid w:val="00046356"/>
    <w:rsid w:val="00046691"/>
    <w:rsid w:val="00047253"/>
    <w:rsid w:val="000475C3"/>
    <w:rsid w:val="000506A1"/>
    <w:rsid w:val="00055C84"/>
    <w:rsid w:val="00056D43"/>
    <w:rsid w:val="00065ED6"/>
    <w:rsid w:val="0007043F"/>
    <w:rsid w:val="00075CCE"/>
    <w:rsid w:val="00076D8B"/>
    <w:rsid w:val="00077FB6"/>
    <w:rsid w:val="00084FE0"/>
    <w:rsid w:val="00086686"/>
    <w:rsid w:val="0009087F"/>
    <w:rsid w:val="00090CBD"/>
    <w:rsid w:val="00090FCB"/>
    <w:rsid w:val="00092967"/>
    <w:rsid w:val="00093638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2876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4625"/>
    <w:rsid w:val="000F5F2B"/>
    <w:rsid w:val="000F73E2"/>
    <w:rsid w:val="00100ABC"/>
    <w:rsid w:val="00102081"/>
    <w:rsid w:val="00104B1E"/>
    <w:rsid w:val="00111C79"/>
    <w:rsid w:val="001124F8"/>
    <w:rsid w:val="0011547D"/>
    <w:rsid w:val="00117068"/>
    <w:rsid w:val="00117D24"/>
    <w:rsid w:val="00123C70"/>
    <w:rsid w:val="0012590A"/>
    <w:rsid w:val="001324A1"/>
    <w:rsid w:val="0013328C"/>
    <w:rsid w:val="00134962"/>
    <w:rsid w:val="00137C0D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87728"/>
    <w:rsid w:val="00192F71"/>
    <w:rsid w:val="00193067"/>
    <w:rsid w:val="0019725C"/>
    <w:rsid w:val="00197954"/>
    <w:rsid w:val="001A1D23"/>
    <w:rsid w:val="001A3C31"/>
    <w:rsid w:val="001A63D5"/>
    <w:rsid w:val="001A6511"/>
    <w:rsid w:val="001B1E92"/>
    <w:rsid w:val="001B4776"/>
    <w:rsid w:val="001C01F9"/>
    <w:rsid w:val="001C325A"/>
    <w:rsid w:val="001C3F34"/>
    <w:rsid w:val="001C53D9"/>
    <w:rsid w:val="001D3EAC"/>
    <w:rsid w:val="001E0693"/>
    <w:rsid w:val="001E200B"/>
    <w:rsid w:val="001E3137"/>
    <w:rsid w:val="001E3577"/>
    <w:rsid w:val="001E4152"/>
    <w:rsid w:val="001E5FE8"/>
    <w:rsid w:val="001E7B05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5918"/>
    <w:rsid w:val="00216641"/>
    <w:rsid w:val="0021751A"/>
    <w:rsid w:val="00222B6E"/>
    <w:rsid w:val="0022360B"/>
    <w:rsid w:val="0022579F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27E6"/>
    <w:rsid w:val="00263B47"/>
    <w:rsid w:val="002652D9"/>
    <w:rsid w:val="00270E02"/>
    <w:rsid w:val="00273EB7"/>
    <w:rsid w:val="00274F25"/>
    <w:rsid w:val="002762F8"/>
    <w:rsid w:val="00280464"/>
    <w:rsid w:val="002848CF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3764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3032B6"/>
    <w:rsid w:val="00304CD0"/>
    <w:rsid w:val="003064F6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16BE"/>
    <w:rsid w:val="003417F7"/>
    <w:rsid w:val="00341A84"/>
    <w:rsid w:val="0034341A"/>
    <w:rsid w:val="00344FCF"/>
    <w:rsid w:val="00345CCA"/>
    <w:rsid w:val="0034619D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1E20"/>
    <w:rsid w:val="00395BC1"/>
    <w:rsid w:val="003A31F0"/>
    <w:rsid w:val="003A3E35"/>
    <w:rsid w:val="003A3E5E"/>
    <w:rsid w:val="003A6583"/>
    <w:rsid w:val="003A7B62"/>
    <w:rsid w:val="003B0905"/>
    <w:rsid w:val="003B23E0"/>
    <w:rsid w:val="003B2BFB"/>
    <w:rsid w:val="003B3362"/>
    <w:rsid w:val="003B5575"/>
    <w:rsid w:val="003B72EA"/>
    <w:rsid w:val="003C090C"/>
    <w:rsid w:val="003C164F"/>
    <w:rsid w:val="003C1FE1"/>
    <w:rsid w:val="003C2207"/>
    <w:rsid w:val="003C3CB6"/>
    <w:rsid w:val="003C4CB7"/>
    <w:rsid w:val="003D3D44"/>
    <w:rsid w:val="003D4D5E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2725"/>
    <w:rsid w:val="00403042"/>
    <w:rsid w:val="004030CB"/>
    <w:rsid w:val="00404BF4"/>
    <w:rsid w:val="00411DBD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025E"/>
    <w:rsid w:val="004323E0"/>
    <w:rsid w:val="00435355"/>
    <w:rsid w:val="004360F5"/>
    <w:rsid w:val="004406A6"/>
    <w:rsid w:val="00440928"/>
    <w:rsid w:val="00443E0B"/>
    <w:rsid w:val="004603DC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977"/>
    <w:rsid w:val="004C7D00"/>
    <w:rsid w:val="004D0EEA"/>
    <w:rsid w:val="004D17BD"/>
    <w:rsid w:val="004D19A8"/>
    <w:rsid w:val="004D25B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2A16"/>
    <w:rsid w:val="004F3685"/>
    <w:rsid w:val="004F3DEE"/>
    <w:rsid w:val="004F4D80"/>
    <w:rsid w:val="004F577B"/>
    <w:rsid w:val="004F5D95"/>
    <w:rsid w:val="004F61FF"/>
    <w:rsid w:val="004F657D"/>
    <w:rsid w:val="004F67C9"/>
    <w:rsid w:val="005031D0"/>
    <w:rsid w:val="005036EF"/>
    <w:rsid w:val="005063FE"/>
    <w:rsid w:val="005071F6"/>
    <w:rsid w:val="005106E7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5317"/>
    <w:rsid w:val="00566071"/>
    <w:rsid w:val="00570124"/>
    <w:rsid w:val="0057169D"/>
    <w:rsid w:val="00572EA1"/>
    <w:rsid w:val="005818B2"/>
    <w:rsid w:val="005832CD"/>
    <w:rsid w:val="00584DFA"/>
    <w:rsid w:val="005878D5"/>
    <w:rsid w:val="00591831"/>
    <w:rsid w:val="00594922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0B25"/>
    <w:rsid w:val="005C10C6"/>
    <w:rsid w:val="005C22A4"/>
    <w:rsid w:val="005C3F93"/>
    <w:rsid w:val="005C5D3E"/>
    <w:rsid w:val="005C5E1A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721D"/>
    <w:rsid w:val="00620D7C"/>
    <w:rsid w:val="00623429"/>
    <w:rsid w:val="006238AF"/>
    <w:rsid w:val="00630B39"/>
    <w:rsid w:val="006311EE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1C4"/>
    <w:rsid w:val="006373F6"/>
    <w:rsid w:val="00641C20"/>
    <w:rsid w:val="006424BA"/>
    <w:rsid w:val="00643C66"/>
    <w:rsid w:val="0064580D"/>
    <w:rsid w:val="0064770F"/>
    <w:rsid w:val="00651B7D"/>
    <w:rsid w:val="00652223"/>
    <w:rsid w:val="00653830"/>
    <w:rsid w:val="006561C2"/>
    <w:rsid w:val="0066072F"/>
    <w:rsid w:val="00661C17"/>
    <w:rsid w:val="006625DF"/>
    <w:rsid w:val="00665BA0"/>
    <w:rsid w:val="0066755B"/>
    <w:rsid w:val="00667DA0"/>
    <w:rsid w:val="00667F31"/>
    <w:rsid w:val="0067090F"/>
    <w:rsid w:val="00671D02"/>
    <w:rsid w:val="00673C22"/>
    <w:rsid w:val="00673C59"/>
    <w:rsid w:val="0067458D"/>
    <w:rsid w:val="00676A76"/>
    <w:rsid w:val="00680B79"/>
    <w:rsid w:val="00684527"/>
    <w:rsid w:val="00685336"/>
    <w:rsid w:val="00685381"/>
    <w:rsid w:val="00691FB1"/>
    <w:rsid w:val="00696966"/>
    <w:rsid w:val="006B0604"/>
    <w:rsid w:val="006B08E2"/>
    <w:rsid w:val="006B3CF3"/>
    <w:rsid w:val="006B43A1"/>
    <w:rsid w:val="006B4939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61C"/>
    <w:rsid w:val="00717F60"/>
    <w:rsid w:val="00721B30"/>
    <w:rsid w:val="00725F9C"/>
    <w:rsid w:val="00726465"/>
    <w:rsid w:val="00726DAC"/>
    <w:rsid w:val="007321D4"/>
    <w:rsid w:val="007365D2"/>
    <w:rsid w:val="0074526A"/>
    <w:rsid w:val="007502E0"/>
    <w:rsid w:val="00750D4A"/>
    <w:rsid w:val="00751A4B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29B8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4290"/>
    <w:rsid w:val="007E5B2E"/>
    <w:rsid w:val="007E756B"/>
    <w:rsid w:val="007F30BA"/>
    <w:rsid w:val="007F3FB7"/>
    <w:rsid w:val="007F7125"/>
    <w:rsid w:val="0080108A"/>
    <w:rsid w:val="00804801"/>
    <w:rsid w:val="00813F81"/>
    <w:rsid w:val="008176AA"/>
    <w:rsid w:val="00826D29"/>
    <w:rsid w:val="00832D0A"/>
    <w:rsid w:val="00837110"/>
    <w:rsid w:val="00841A6F"/>
    <w:rsid w:val="00845803"/>
    <w:rsid w:val="00847BAA"/>
    <w:rsid w:val="008515B6"/>
    <w:rsid w:val="00854CC7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100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4155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07CB8"/>
    <w:rsid w:val="0091017C"/>
    <w:rsid w:val="009108F5"/>
    <w:rsid w:val="0091430E"/>
    <w:rsid w:val="009146DD"/>
    <w:rsid w:val="00920CB0"/>
    <w:rsid w:val="00923B27"/>
    <w:rsid w:val="00924172"/>
    <w:rsid w:val="009268AD"/>
    <w:rsid w:val="009270B7"/>
    <w:rsid w:val="00930031"/>
    <w:rsid w:val="00932C0A"/>
    <w:rsid w:val="00936252"/>
    <w:rsid w:val="009375A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76B45"/>
    <w:rsid w:val="009820FB"/>
    <w:rsid w:val="00983F8A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6DFC"/>
    <w:rsid w:val="009C744E"/>
    <w:rsid w:val="009C7620"/>
    <w:rsid w:val="009D30D6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3FE4"/>
    <w:rsid w:val="00A2572E"/>
    <w:rsid w:val="00A316B7"/>
    <w:rsid w:val="00A33B7C"/>
    <w:rsid w:val="00A4059F"/>
    <w:rsid w:val="00A40714"/>
    <w:rsid w:val="00A40BDF"/>
    <w:rsid w:val="00A41B88"/>
    <w:rsid w:val="00A4425C"/>
    <w:rsid w:val="00A44B30"/>
    <w:rsid w:val="00A5705A"/>
    <w:rsid w:val="00A5754C"/>
    <w:rsid w:val="00A577D5"/>
    <w:rsid w:val="00A600E3"/>
    <w:rsid w:val="00A6266B"/>
    <w:rsid w:val="00A639E3"/>
    <w:rsid w:val="00A66D84"/>
    <w:rsid w:val="00A72612"/>
    <w:rsid w:val="00A73BFA"/>
    <w:rsid w:val="00A76369"/>
    <w:rsid w:val="00A773C9"/>
    <w:rsid w:val="00A77A16"/>
    <w:rsid w:val="00A805FF"/>
    <w:rsid w:val="00A8505C"/>
    <w:rsid w:val="00A900CC"/>
    <w:rsid w:val="00A904B4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20653"/>
    <w:rsid w:val="00B20A26"/>
    <w:rsid w:val="00B21EC0"/>
    <w:rsid w:val="00B22B2F"/>
    <w:rsid w:val="00B23F4C"/>
    <w:rsid w:val="00B24E19"/>
    <w:rsid w:val="00B26A26"/>
    <w:rsid w:val="00B27CCD"/>
    <w:rsid w:val="00B31CDB"/>
    <w:rsid w:val="00B32859"/>
    <w:rsid w:val="00B37046"/>
    <w:rsid w:val="00B42DA0"/>
    <w:rsid w:val="00B47890"/>
    <w:rsid w:val="00B51A18"/>
    <w:rsid w:val="00B5307E"/>
    <w:rsid w:val="00B5344A"/>
    <w:rsid w:val="00B56312"/>
    <w:rsid w:val="00B618BA"/>
    <w:rsid w:val="00B67C78"/>
    <w:rsid w:val="00B70851"/>
    <w:rsid w:val="00B71B9D"/>
    <w:rsid w:val="00B72AA3"/>
    <w:rsid w:val="00B76768"/>
    <w:rsid w:val="00B8118F"/>
    <w:rsid w:val="00B91F40"/>
    <w:rsid w:val="00B924FC"/>
    <w:rsid w:val="00B93617"/>
    <w:rsid w:val="00B95138"/>
    <w:rsid w:val="00BA1949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118D"/>
    <w:rsid w:val="00C521DF"/>
    <w:rsid w:val="00C52CCB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8364E"/>
    <w:rsid w:val="00C83EB1"/>
    <w:rsid w:val="00C841EC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C3810"/>
    <w:rsid w:val="00CC3DAD"/>
    <w:rsid w:val="00CC4C3A"/>
    <w:rsid w:val="00CC6D7C"/>
    <w:rsid w:val="00CD07F7"/>
    <w:rsid w:val="00CD0A76"/>
    <w:rsid w:val="00CD4105"/>
    <w:rsid w:val="00CD50EF"/>
    <w:rsid w:val="00CE3146"/>
    <w:rsid w:val="00CE3C78"/>
    <w:rsid w:val="00CE4D51"/>
    <w:rsid w:val="00CF3523"/>
    <w:rsid w:val="00CF39D0"/>
    <w:rsid w:val="00CF531D"/>
    <w:rsid w:val="00CF6A0E"/>
    <w:rsid w:val="00D0215E"/>
    <w:rsid w:val="00D05065"/>
    <w:rsid w:val="00D139C3"/>
    <w:rsid w:val="00D15047"/>
    <w:rsid w:val="00D156CA"/>
    <w:rsid w:val="00D168A4"/>
    <w:rsid w:val="00D20928"/>
    <w:rsid w:val="00D2154A"/>
    <w:rsid w:val="00D266B0"/>
    <w:rsid w:val="00D273DE"/>
    <w:rsid w:val="00D275BB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481F"/>
    <w:rsid w:val="00DA48E1"/>
    <w:rsid w:val="00DA4ADE"/>
    <w:rsid w:val="00DA5A22"/>
    <w:rsid w:val="00DA5FAE"/>
    <w:rsid w:val="00DB05D8"/>
    <w:rsid w:val="00DB109A"/>
    <w:rsid w:val="00DB119A"/>
    <w:rsid w:val="00DB1BF4"/>
    <w:rsid w:val="00DB3F27"/>
    <w:rsid w:val="00DB6B39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E2870"/>
    <w:rsid w:val="00DE4CCA"/>
    <w:rsid w:val="00DE5F20"/>
    <w:rsid w:val="00DE7AB5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52245"/>
    <w:rsid w:val="00E523D9"/>
    <w:rsid w:val="00E539E3"/>
    <w:rsid w:val="00E54225"/>
    <w:rsid w:val="00E56332"/>
    <w:rsid w:val="00E567D4"/>
    <w:rsid w:val="00E57C24"/>
    <w:rsid w:val="00E6083F"/>
    <w:rsid w:val="00E60F8E"/>
    <w:rsid w:val="00E61708"/>
    <w:rsid w:val="00E639AE"/>
    <w:rsid w:val="00E63F0A"/>
    <w:rsid w:val="00E64AEC"/>
    <w:rsid w:val="00E6743A"/>
    <w:rsid w:val="00E7061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63D9"/>
    <w:rsid w:val="00E969AA"/>
    <w:rsid w:val="00EA1723"/>
    <w:rsid w:val="00EA2DBD"/>
    <w:rsid w:val="00EA3F63"/>
    <w:rsid w:val="00EB1E0C"/>
    <w:rsid w:val="00EB1E5E"/>
    <w:rsid w:val="00EB5268"/>
    <w:rsid w:val="00EB7BE2"/>
    <w:rsid w:val="00EC1043"/>
    <w:rsid w:val="00EC2E49"/>
    <w:rsid w:val="00EC73BD"/>
    <w:rsid w:val="00ED01BF"/>
    <w:rsid w:val="00ED30BB"/>
    <w:rsid w:val="00ED5414"/>
    <w:rsid w:val="00ED5C7C"/>
    <w:rsid w:val="00ED6E97"/>
    <w:rsid w:val="00EE0539"/>
    <w:rsid w:val="00EE0AB0"/>
    <w:rsid w:val="00EE2EFB"/>
    <w:rsid w:val="00EF05C8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4993"/>
    <w:rsid w:val="00F15392"/>
    <w:rsid w:val="00F174F4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56BF5"/>
    <w:rsid w:val="00F62C5C"/>
    <w:rsid w:val="00F64A8B"/>
    <w:rsid w:val="00F664BF"/>
    <w:rsid w:val="00F67CDE"/>
    <w:rsid w:val="00F76429"/>
    <w:rsid w:val="00F76FAB"/>
    <w:rsid w:val="00F80910"/>
    <w:rsid w:val="00F80C03"/>
    <w:rsid w:val="00F810AA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2CC0"/>
    <w:rsid w:val="00FA2FD5"/>
    <w:rsid w:val="00FA523F"/>
    <w:rsid w:val="00FA5339"/>
    <w:rsid w:val="00FA7326"/>
    <w:rsid w:val="00FB00C0"/>
    <w:rsid w:val="00FB1839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2AD6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B5CFECF5-FA9C-4F4C-9A1E-845BBE6C3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http://www.zakupki.gov.ru" TargetMode="External"/><Relationship Id="rId26" Type="http://schemas.openxmlformats.org/officeDocument/2006/relationships/hyperlink" Target="http://www.rosseti.ru/about/anticorruptionpolicy/policy/index.php" TargetMode="External"/><Relationship Id="rId39" Type="http://schemas.openxmlformats.org/officeDocument/2006/relationships/footer" Target="footer9.xml"/><Relationship Id="rId21" Type="http://schemas.openxmlformats.org/officeDocument/2006/relationships/header" Target="header4.xml"/><Relationship Id="rId34" Type="http://schemas.openxmlformats.org/officeDocument/2006/relationships/hyperlink" Target="mailto:Lebedev.AAL@mrsk-1.ru" TargetMode="External"/><Relationship Id="rId42" Type="http://schemas.openxmlformats.org/officeDocument/2006/relationships/footer" Target="footer10.xm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yperlink" Target="consultantplus://offline/ref=B7E04B8F5BC345C22463EADCAE81D93CF0C11310A0643D58FEE589F49Ff2C9L" TargetMode="External"/><Relationship Id="rId55" Type="http://schemas.openxmlformats.org/officeDocument/2006/relationships/header" Target="header15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Lebedev.AAL@mrsk-1.ru" TargetMode="External"/><Relationship Id="rId25" Type="http://schemas.openxmlformats.org/officeDocument/2006/relationships/footer" Target="footer5.xml"/><Relationship Id="rId33" Type="http://schemas.openxmlformats.org/officeDocument/2006/relationships/hyperlink" Target="https://rmsp.nalog.ru" TargetMode="External"/><Relationship Id="rId38" Type="http://schemas.openxmlformats.org/officeDocument/2006/relationships/header" Target="header12.xml"/><Relationship Id="rId46" Type="http://schemas.openxmlformats.org/officeDocument/2006/relationships/hyperlink" Target="consultantplus://offline/ref=86C855FF9931DA9E8282C60C4DADA77D6E3EF501C72B67668DFC4D0EA1y5xAN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etp.rosseti.ru" TargetMode="External"/><Relationship Id="rId29" Type="http://schemas.openxmlformats.org/officeDocument/2006/relationships/footer" Target="footer6.xml"/><Relationship Id="rId41" Type="http://schemas.openxmlformats.org/officeDocument/2006/relationships/hyperlink" Target="mailto:doverie@mrsk-1.ru" TargetMode="External"/><Relationship Id="rId54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6.xml"/><Relationship Id="rId32" Type="http://schemas.openxmlformats.org/officeDocument/2006/relationships/hyperlink" Target="consultantplus://offline/main?base=LAW;n=115717;fld=134;dst=100014" TargetMode="External"/><Relationship Id="rId37" Type="http://schemas.openxmlformats.org/officeDocument/2006/relationships/footer" Target="footer8.xml"/><Relationship Id="rId40" Type="http://schemas.openxmlformats.org/officeDocument/2006/relationships/hyperlink" Target="http://www.rosseti.ru/about/contacts/opinion/" TargetMode="External"/><Relationship Id="rId45" Type="http://schemas.openxmlformats.org/officeDocument/2006/relationships/hyperlink" Target="consultantplus://offline/ref=86C855FF9931DA9E8282C60C4DADA77D6D37F30BC92667668DFC4D0EA1y5xAN" TargetMode="External"/><Relationship Id="rId53" Type="http://schemas.openxmlformats.org/officeDocument/2006/relationships/header" Target="header14.xml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oter" Target="footer4.xml"/><Relationship Id="rId28" Type="http://schemas.openxmlformats.org/officeDocument/2006/relationships/header" Target="header8.xml"/><Relationship Id="rId36" Type="http://schemas.openxmlformats.org/officeDocument/2006/relationships/header" Target="header11.xml"/><Relationship Id="rId49" Type="http://schemas.openxmlformats.org/officeDocument/2006/relationships/hyperlink" Target="consultantplus://offline/ref=B7E04B8F5BC345C22463EADCAE81D93CF0C11310A0643D58FEE589F49Ff2C9L" TargetMode="External"/><Relationship Id="rId57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hyperlink" Target="http://www.mrsk-1.ru" TargetMode="External"/><Relationship Id="rId31" Type="http://schemas.openxmlformats.org/officeDocument/2006/relationships/footer" Target="footer7.xml"/><Relationship Id="rId44" Type="http://schemas.openxmlformats.org/officeDocument/2006/relationships/hyperlink" Target="consultantplus://offline/ref=86C855FF9931DA9E8282C60C4DADA77D6E3EFB01C62B67668DFC4D0EA1y5xAN" TargetMode="External"/><Relationship Id="rId52" Type="http://schemas.openxmlformats.org/officeDocument/2006/relationships/header" Target="header13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Relationship Id="rId27" Type="http://schemas.openxmlformats.org/officeDocument/2006/relationships/header" Target="header7.xml"/><Relationship Id="rId30" Type="http://schemas.openxmlformats.org/officeDocument/2006/relationships/header" Target="header9.xml"/><Relationship Id="rId35" Type="http://schemas.openxmlformats.org/officeDocument/2006/relationships/header" Target="header10.xml"/><Relationship Id="rId43" Type="http://schemas.openxmlformats.org/officeDocument/2006/relationships/hyperlink" Target="consultantplus://offline/ref=86C855FF9931DA9E8282C60C4DADA77D6E3FF20BC62667668DFC4D0EA1y5xAN" TargetMode="External"/><Relationship Id="rId48" Type="http://schemas.openxmlformats.org/officeDocument/2006/relationships/hyperlink" Target="consultantplus://offline/ref=86C855FF9931DA9E8282C60C4DADA77D6D37F30BC92667668DFC4D0EA1y5xAN" TargetMode="External"/><Relationship Id="rId56" Type="http://schemas.openxmlformats.org/officeDocument/2006/relationships/footer" Target="footer12.xml"/><Relationship Id="rId8" Type="http://schemas.openxmlformats.org/officeDocument/2006/relationships/hyperlink" Target="mailto:posta@mrsk-1.ru" TargetMode="External"/><Relationship Id="rId51" Type="http://schemas.openxmlformats.org/officeDocument/2006/relationships/hyperlink" Target="consultantplus://offline/ref=B7E04B8F5BC345C22463EADCAE81D93CF4CA1215A36F6052F6BC85F6f9C8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CDFD3A-8381-48CA-B700-866C83A43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1</Pages>
  <Words>29241</Words>
  <Characters>166680</Characters>
  <Application>Microsoft Office Word</Application>
  <DocSecurity>0</DocSecurity>
  <Lines>1389</Lines>
  <Paragraphs>391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195530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Лебедев Александр Александрович</cp:lastModifiedBy>
  <cp:revision>160</cp:revision>
  <cp:lastPrinted>2015-12-29T14:27:00Z</cp:lastPrinted>
  <dcterms:created xsi:type="dcterms:W3CDTF">2016-01-13T12:36:00Z</dcterms:created>
  <dcterms:modified xsi:type="dcterms:W3CDTF">2018-10-18T07:06:00Z</dcterms:modified>
</cp:coreProperties>
</file>